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EACE6" w14:textId="77777777" w:rsidR="00DD5945" w:rsidRPr="002E2187" w:rsidRDefault="00DD5945" w:rsidP="002E2187">
      <w:pPr>
        <w:spacing w:before="7"/>
        <w:rPr>
          <w:rFonts w:asciiTheme="minorHAnsi" w:hAnsiTheme="minorHAnsi"/>
          <w:sz w:val="22"/>
          <w:szCs w:val="22"/>
        </w:rPr>
      </w:pPr>
    </w:p>
    <w:p w14:paraId="198DAA92" w14:textId="77777777" w:rsidR="002E2187" w:rsidRPr="002E2187" w:rsidRDefault="002E2187" w:rsidP="002E2187">
      <w:pPr>
        <w:spacing w:before="37"/>
        <w:ind w:left="70" w:right="157"/>
        <w:rPr>
          <w:rFonts w:asciiTheme="minorHAnsi" w:hAnsiTheme="minorHAnsi"/>
          <w:sz w:val="22"/>
          <w:szCs w:val="22"/>
        </w:rPr>
      </w:pPr>
      <w:r w:rsidRPr="002E2187">
        <w:rPr>
          <w:rFonts w:asciiTheme="minorHAnsi" w:hAnsiTheme="minorHAnsi"/>
          <w:sz w:val="22"/>
          <w:szCs w:val="22"/>
        </w:rPr>
        <w:t>Anwar Hays</w:t>
      </w:r>
    </w:p>
    <w:p w14:paraId="150E8546" w14:textId="6E86830C" w:rsidR="002E2187" w:rsidRPr="002E2187" w:rsidRDefault="002E2187" w:rsidP="002E2187">
      <w:pPr>
        <w:spacing w:before="37"/>
        <w:ind w:left="70" w:right="157"/>
        <w:rPr>
          <w:rFonts w:asciiTheme="minorHAnsi" w:eastAsia="Arial" w:hAnsiTheme="minorHAnsi" w:cs="Arial"/>
          <w:bCs/>
          <w:sz w:val="22"/>
          <w:szCs w:val="22"/>
        </w:rPr>
      </w:pPr>
      <w:r w:rsidRPr="002E2187">
        <w:rPr>
          <w:rFonts w:asciiTheme="minorHAnsi" w:eastAsia="Arial" w:hAnsiTheme="minorHAnsi" w:cs="Arial"/>
          <w:bCs/>
          <w:sz w:val="22"/>
          <w:szCs w:val="22"/>
        </w:rPr>
        <w:t>anwar@gmail.com</w:t>
      </w:r>
    </w:p>
    <w:p w14:paraId="6347456E" w14:textId="3EA774AF" w:rsidR="00DD5945" w:rsidRDefault="003074A5" w:rsidP="002E2187">
      <w:pPr>
        <w:spacing w:before="42"/>
        <w:ind w:right="162"/>
        <w:rPr>
          <w:rFonts w:asciiTheme="minorHAnsi" w:eastAsia="Arial" w:hAnsiTheme="minorHAnsi" w:cs="Arial"/>
          <w:w w:val="105"/>
          <w:sz w:val="22"/>
          <w:szCs w:val="22"/>
        </w:rPr>
      </w:pPr>
      <w:r w:rsidRPr="002E2187">
        <w:rPr>
          <w:rFonts w:asciiTheme="minorHAnsi" w:eastAsia="Arial" w:hAnsiTheme="minorHAnsi" w:cs="Arial"/>
          <w:b/>
          <w:spacing w:val="2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97"/>
          <w:sz w:val="22"/>
          <w:szCs w:val="22"/>
        </w:rPr>
        <w:t>(832)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5"/>
          <w:sz w:val="22"/>
          <w:szCs w:val="22"/>
        </w:rPr>
        <w:t>794-3422</w:t>
      </w:r>
    </w:p>
    <w:p w14:paraId="393434B7" w14:textId="77777777" w:rsidR="002E2187" w:rsidRPr="002E2187" w:rsidRDefault="002E2187" w:rsidP="002E2187">
      <w:pPr>
        <w:spacing w:before="42"/>
        <w:ind w:right="162"/>
        <w:rPr>
          <w:rFonts w:asciiTheme="minorHAnsi" w:eastAsia="Arial" w:hAnsiTheme="minorHAnsi" w:cs="Arial"/>
          <w:sz w:val="22"/>
          <w:szCs w:val="22"/>
        </w:rPr>
      </w:pPr>
    </w:p>
    <w:p w14:paraId="5C5A4C81" w14:textId="43B5258C" w:rsidR="00DD5945" w:rsidRPr="002E2187" w:rsidRDefault="003074A5" w:rsidP="002E2187">
      <w:pPr>
        <w:ind w:left="122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b/>
          <w:sz w:val="22"/>
          <w:szCs w:val="22"/>
        </w:rPr>
        <w:t>Summary</w:t>
      </w:r>
      <w:r w:rsidRPr="002E2187">
        <w:rPr>
          <w:rFonts w:asciiTheme="minorHAnsi" w:eastAsia="Arial" w:hAnsiTheme="minorHAnsi" w:cs="Arial"/>
          <w:b/>
          <w:spacing w:val="2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b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b/>
          <w:spacing w:val="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b/>
          <w:sz w:val="22"/>
          <w:szCs w:val="22"/>
        </w:rPr>
        <w:t>Experience</w:t>
      </w:r>
      <w:r w:rsidRPr="002E2187">
        <w:rPr>
          <w:rFonts w:asciiTheme="minorHAnsi" w:eastAsia="Arial" w:hAnsiTheme="minorHAnsi" w:cs="Arial"/>
          <w:b/>
          <w:spacing w:val="2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b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b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b/>
          <w:sz w:val="22"/>
          <w:szCs w:val="22"/>
        </w:rPr>
        <w:t>Qualifications:</w:t>
      </w:r>
    </w:p>
    <w:p w14:paraId="0F35D6FE" w14:textId="77777777" w:rsidR="00DD5945" w:rsidRPr="002E2187" w:rsidRDefault="003074A5" w:rsidP="002E2187">
      <w:pPr>
        <w:ind w:left="104" w:right="231"/>
        <w:jc w:val="both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83"/>
          <w:sz w:val="22"/>
          <w:szCs w:val="22"/>
        </w:rPr>
        <w:t>I</w:t>
      </w:r>
      <w:r w:rsidRPr="002E2187">
        <w:rPr>
          <w:rFonts w:asciiTheme="minorHAnsi" w:eastAsia="Arial" w:hAnsiTheme="minorHAnsi" w:cs="Arial"/>
          <w:spacing w:val="8"/>
          <w:w w:val="8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am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</w:t>
      </w:r>
      <w:r w:rsidRPr="002E2187">
        <w:rPr>
          <w:rFonts w:asciiTheme="minorHAnsi" w:eastAsia="Arial" w:hAnsiTheme="minorHAnsi" w:cs="Arial"/>
          <w:spacing w:val="-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avid</w:t>
      </w:r>
      <w:r w:rsidRPr="002E2187">
        <w:rPr>
          <w:rFonts w:asciiTheme="minorHAnsi" w:eastAsia="Arial" w:hAnsiTheme="minorHAnsi" w:cs="Arial"/>
          <w:spacing w:val="-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user</w:t>
      </w:r>
      <w:r w:rsidRPr="002E2187">
        <w:rPr>
          <w:rFonts w:asciiTheme="minorHAnsi" w:eastAsia="Arial" w:hAnsiTheme="minorHAnsi" w:cs="Arial"/>
          <w:spacing w:val="-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experience</w:t>
      </w:r>
      <w:r w:rsidRPr="002E2187">
        <w:rPr>
          <w:rFonts w:asciiTheme="minorHAnsi" w:eastAsia="Arial" w:hAnsiTheme="minorHAnsi" w:cs="Arial"/>
          <w:spacing w:val="-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specialist</w:t>
      </w:r>
      <w:r w:rsidRPr="002E2187">
        <w:rPr>
          <w:rFonts w:asciiTheme="minorHAnsi" w:eastAsia="Arial" w:hAnsiTheme="minorHAnsi" w:cs="Arial"/>
          <w:spacing w:val="-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skilled</w:t>
      </w:r>
      <w:r w:rsidRPr="002E2187">
        <w:rPr>
          <w:rFonts w:asciiTheme="minorHAnsi" w:eastAsia="Arial" w:hAnsiTheme="minorHAnsi" w:cs="Arial"/>
          <w:spacing w:val="-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</w:t>
      </w:r>
      <w:r w:rsidRPr="002E2187">
        <w:rPr>
          <w:rFonts w:asciiTheme="minorHAnsi" w:eastAsia="Arial" w:hAnsiTheme="minorHAnsi" w:cs="Arial"/>
          <w:spacing w:val="-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interaction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design,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information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chitectu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e,</w:t>
      </w:r>
      <w:r w:rsidRPr="002E2187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usabilit</w:t>
      </w:r>
      <w:r w:rsidRPr="002E2187">
        <w:rPr>
          <w:rFonts w:asciiTheme="minorHAnsi" w:eastAsia="Arial" w:hAnsiTheme="minorHAnsi" w:cs="Arial"/>
          <w:spacing w:val="-17"/>
          <w:sz w:val="22"/>
          <w:szCs w:val="22"/>
        </w:rPr>
        <w:t>y</w:t>
      </w:r>
      <w:r w:rsidRPr="002E2187">
        <w:rPr>
          <w:rFonts w:asciiTheme="minorHAnsi" w:eastAsia="Arial" w:hAnsiTheme="minorHAnsi" w:cs="Arial"/>
          <w:sz w:val="22"/>
          <w:szCs w:val="22"/>
        </w:rPr>
        <w:t>,</w:t>
      </w:r>
      <w:r w:rsidRPr="002E2187">
        <w:rPr>
          <w:rFonts w:asciiTheme="minorHAnsi" w:eastAsia="Arial" w:hAnsiTheme="minorHAnsi" w:cs="Arial"/>
          <w:spacing w:val="-1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development.</w:t>
      </w:r>
      <w:r w:rsidRPr="002E2187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83"/>
          <w:sz w:val="22"/>
          <w:szCs w:val="22"/>
        </w:rPr>
        <w:t>I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have</w:t>
      </w:r>
      <w:r w:rsidRPr="002E2187">
        <w:rPr>
          <w:rFonts w:asciiTheme="minorHAnsi" w:eastAsia="Arial" w:hAnsiTheme="minorHAnsi" w:cs="Arial"/>
          <w:spacing w:val="-1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experience</w:t>
      </w:r>
      <w:r w:rsidRPr="002E2187">
        <w:rPr>
          <w:rFonts w:asciiTheme="minorHAnsi" w:eastAsia="Arial" w:hAnsiTheme="minorHAnsi" w:cs="Arial"/>
          <w:spacing w:val="-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working</w:t>
      </w:r>
      <w:r w:rsidRPr="002E2187">
        <w:rPr>
          <w:rFonts w:asciiTheme="minorHAnsi" w:eastAsia="Arial" w:hAnsiTheme="minorHAnsi" w:cs="Arial"/>
          <w:spacing w:val="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</w:t>
      </w:r>
      <w:r w:rsidRPr="002E2187">
        <w:rPr>
          <w:rFonts w:asciiTheme="minorHAnsi" w:eastAsia="Arial" w:hAnsiTheme="minorHAnsi" w:cs="Arial"/>
          <w:spacing w:val="-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all</w:t>
      </w:r>
      <w:r w:rsidRPr="002E2187">
        <w:rPr>
          <w:rFonts w:asciiTheme="minorHAnsi" w:eastAsia="Arial" w:hAnsiTheme="minorHAnsi" w:cs="Arial"/>
          <w:spacing w:val="-1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stages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</w:t>
      </w:r>
      <w:r w:rsidRPr="002E2187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oduct's</w:t>
      </w:r>
      <w:r w:rsidRPr="002E2187">
        <w:rPr>
          <w:rFonts w:asciiTheme="minorHAnsi" w:eastAsia="Arial" w:hAnsiTheme="minorHAnsi" w:cs="Arial"/>
          <w:spacing w:val="4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lifecycle,</w:t>
      </w:r>
      <w:r w:rsidRPr="002E2187">
        <w:rPr>
          <w:rFonts w:asciiTheme="minorHAnsi" w:eastAsia="Arial" w:hAnsiTheme="minorHAnsi" w:cs="Arial"/>
          <w:spacing w:val="-1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f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om</w:t>
      </w:r>
      <w:r w:rsidRPr="002E2187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conception</w:t>
      </w:r>
      <w:r w:rsidRPr="002E2187">
        <w:rPr>
          <w:rFonts w:asciiTheme="minorHAnsi" w:eastAsia="Arial" w:hAnsiTheme="minorHAnsi" w:cs="Arial"/>
          <w:spacing w:val="2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to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design,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development</w:t>
      </w:r>
      <w:r w:rsidRPr="002E2187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validation.</w:t>
      </w:r>
      <w:r w:rsidRPr="002E2187">
        <w:rPr>
          <w:rFonts w:asciiTheme="minorHAnsi" w:eastAsia="Arial" w:hAnsiTheme="minorHAnsi" w:cs="Arial"/>
          <w:spacing w:val="-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83"/>
          <w:sz w:val="22"/>
          <w:szCs w:val="22"/>
        </w:rPr>
        <w:t>I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work</w:t>
      </w:r>
      <w:r w:rsidRPr="002E2187">
        <w:rPr>
          <w:rFonts w:asciiTheme="minorHAnsi" w:eastAsia="Arial" w:hAnsiTheme="minorHAnsi" w:cs="Arial"/>
          <w:spacing w:val="1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well</w:t>
      </w:r>
      <w:r w:rsidRPr="002E2187">
        <w:rPr>
          <w:rFonts w:asciiTheme="minorHAnsi" w:eastAsia="Arial" w:hAnsiTheme="minorHAnsi" w:cs="Arial"/>
          <w:spacing w:val="-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with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oss-functional,</w:t>
      </w:r>
      <w:r w:rsidRPr="002E2187">
        <w:rPr>
          <w:rFonts w:asciiTheme="minorHAnsi" w:eastAsia="Arial" w:hAnsiTheme="minorHAnsi" w:cs="Arial"/>
          <w:spacing w:val="1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collaborative</w:t>
      </w:r>
      <w:r w:rsidRPr="002E2187">
        <w:rPr>
          <w:rFonts w:asciiTheme="minorHAnsi" w:eastAsia="Arial" w:hAnsiTheme="minorHAnsi" w:cs="Arial"/>
          <w:spacing w:val="-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teams</w:t>
      </w:r>
      <w:r w:rsidRPr="002E2187">
        <w:rPr>
          <w:rFonts w:asciiTheme="minorHAnsi" w:eastAsia="Arial" w:hAnsiTheme="minorHAnsi" w:cs="Arial"/>
          <w:spacing w:val="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I'm</w:t>
      </w:r>
      <w:r w:rsidRPr="002E2187">
        <w:rPr>
          <w:rFonts w:asciiTheme="minorHAnsi" w:eastAsia="Arial" w:hAnsiTheme="minorHAnsi" w:cs="Arial"/>
          <w:spacing w:val="1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e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f</w:t>
      </w:r>
      <w:r w:rsidRPr="002E2187">
        <w:rPr>
          <w:rFonts w:asciiTheme="minorHAnsi" w:eastAsia="Arial" w:hAnsiTheme="minorHAnsi" w:cs="Arial"/>
          <w:sz w:val="22"/>
          <w:szCs w:val="22"/>
        </w:rPr>
        <w:t>fective</w:t>
      </w:r>
      <w:r w:rsidRPr="002E2187">
        <w:rPr>
          <w:rFonts w:asciiTheme="minorHAnsi" w:eastAsia="Arial" w:hAnsiTheme="minorHAnsi" w:cs="Arial"/>
          <w:spacing w:val="-1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</w:t>
      </w:r>
      <w:r w:rsidRPr="002E2187">
        <w:rPr>
          <w:rFonts w:asciiTheme="minorHAnsi" w:eastAsia="Arial" w:hAnsiTheme="minorHAnsi" w:cs="Arial"/>
          <w:spacing w:val="-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bringing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use</w:t>
      </w:r>
      <w:r w:rsidRPr="002E2187">
        <w:rPr>
          <w:rFonts w:asciiTheme="minorHAnsi" w:eastAsia="Arial" w:hAnsiTheme="minorHAnsi" w:cs="Arial"/>
          <w:spacing w:val="-10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-cente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ed</w:t>
      </w:r>
      <w:r w:rsidRPr="002E2187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design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methods</w:t>
      </w:r>
      <w:r w:rsidRPr="002E2187">
        <w:rPr>
          <w:rFonts w:asciiTheme="minorHAnsi" w:eastAsia="Arial" w:hAnsiTheme="minorHAnsi" w:cs="Arial"/>
          <w:spacing w:val="1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to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1"/>
          <w:sz w:val="22"/>
          <w:szCs w:val="22"/>
        </w:rPr>
        <w:t>the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table.</w:t>
      </w:r>
    </w:p>
    <w:p w14:paraId="1F8597DB" w14:textId="7B6961B9" w:rsidR="00DD5945" w:rsidRPr="002E2187" w:rsidRDefault="002E2187" w:rsidP="002E2187">
      <w:pPr>
        <w:spacing w:before="1"/>
        <w:rPr>
          <w:rFonts w:asciiTheme="minorHAnsi" w:eastAsia="Arial" w:hAnsiTheme="minorHAnsi" w:cs="Arial"/>
          <w:sz w:val="22"/>
          <w:szCs w:val="22"/>
        </w:rPr>
      </w:pPr>
      <w:r>
        <w:rPr>
          <w:rFonts w:asciiTheme="minorHAnsi" w:eastAsia="Arial" w:hAnsiTheme="minorHAnsi" w:cs="Arial"/>
          <w:w w:val="83"/>
          <w:sz w:val="22"/>
          <w:szCs w:val="22"/>
        </w:rPr>
        <w:t xml:space="preserve"> </w:t>
      </w:r>
      <w:r w:rsidR="003074A5" w:rsidRPr="002E2187">
        <w:rPr>
          <w:rFonts w:asciiTheme="minorHAnsi" w:eastAsia="Arial" w:hAnsiTheme="minorHAnsi" w:cs="Arial"/>
          <w:w w:val="83"/>
          <w:sz w:val="22"/>
          <w:szCs w:val="22"/>
        </w:rPr>
        <w:t>I</w:t>
      </w:r>
      <w:r w:rsidR="003074A5" w:rsidRPr="002E2187">
        <w:rPr>
          <w:rFonts w:asciiTheme="minorHAnsi" w:eastAsia="Arial" w:hAnsiTheme="minorHAnsi" w:cs="Arial"/>
          <w:spacing w:val="8"/>
          <w:w w:val="83"/>
          <w:sz w:val="22"/>
          <w:szCs w:val="22"/>
        </w:rPr>
        <w:t xml:space="preserve"> </w:t>
      </w:r>
      <w:r w:rsidR="003074A5" w:rsidRPr="002E2187">
        <w:rPr>
          <w:rFonts w:asciiTheme="minorHAnsi" w:eastAsia="Arial" w:hAnsiTheme="minorHAnsi" w:cs="Arial"/>
          <w:sz w:val="22"/>
          <w:szCs w:val="22"/>
        </w:rPr>
        <w:t>enjoy</w:t>
      </w:r>
      <w:r w:rsidR="003074A5" w:rsidRPr="002E2187">
        <w:rPr>
          <w:rFonts w:asciiTheme="minorHAnsi" w:eastAsia="Arial" w:hAnsiTheme="minorHAnsi" w:cs="Arial"/>
          <w:spacing w:val="-10"/>
          <w:sz w:val="22"/>
          <w:szCs w:val="22"/>
        </w:rPr>
        <w:t xml:space="preserve"> </w:t>
      </w:r>
      <w:r w:rsidR="003074A5" w:rsidRPr="002E2187">
        <w:rPr>
          <w:rFonts w:asciiTheme="minorHAnsi" w:eastAsia="Arial" w:hAnsiTheme="minorHAnsi" w:cs="Arial"/>
          <w:sz w:val="22"/>
          <w:szCs w:val="22"/>
        </w:rPr>
        <w:t>designing</w:t>
      </w:r>
      <w:r w:rsidR="003074A5"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="003074A5" w:rsidRPr="002E2187">
        <w:rPr>
          <w:rFonts w:asciiTheme="minorHAnsi" w:eastAsia="Arial" w:hAnsiTheme="minorHAnsi" w:cs="Arial"/>
          <w:sz w:val="22"/>
          <w:szCs w:val="22"/>
        </w:rPr>
        <w:t>and</w:t>
      </w:r>
      <w:r w:rsidR="003074A5"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="003074A5" w:rsidRPr="002E2187">
        <w:rPr>
          <w:rFonts w:asciiTheme="minorHAnsi" w:eastAsia="Arial" w:hAnsiTheme="minorHAnsi" w:cs="Arial"/>
          <w:sz w:val="22"/>
          <w:szCs w:val="22"/>
        </w:rPr>
        <w:t>developing</w:t>
      </w:r>
      <w:r w:rsidR="003074A5"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="003074A5" w:rsidRPr="002E2187">
        <w:rPr>
          <w:rFonts w:asciiTheme="minorHAnsi" w:eastAsia="Arial" w:hAnsiTheme="minorHAnsi" w:cs="Arial"/>
          <w:sz w:val="22"/>
          <w:szCs w:val="22"/>
        </w:rPr>
        <w:t>simple,</w:t>
      </w:r>
      <w:r w:rsidR="003074A5"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="003074A5" w:rsidRPr="002E2187">
        <w:rPr>
          <w:rFonts w:asciiTheme="minorHAnsi" w:eastAsia="Arial" w:hAnsiTheme="minorHAnsi" w:cs="Arial"/>
          <w:sz w:val="22"/>
          <w:szCs w:val="22"/>
        </w:rPr>
        <w:t>usable</w:t>
      </w:r>
      <w:r w:rsidR="003074A5" w:rsidRPr="002E2187">
        <w:rPr>
          <w:rFonts w:asciiTheme="minorHAnsi" w:eastAsia="Arial" w:hAnsiTheme="minorHAnsi" w:cs="Arial"/>
          <w:spacing w:val="-7"/>
          <w:sz w:val="22"/>
          <w:szCs w:val="22"/>
        </w:rPr>
        <w:t xml:space="preserve"> </w:t>
      </w:r>
      <w:r w:rsidR="003074A5" w:rsidRPr="002E2187">
        <w:rPr>
          <w:rFonts w:asciiTheme="minorHAnsi" w:eastAsia="Arial" w:hAnsiTheme="minorHAnsi" w:cs="Arial"/>
          <w:sz w:val="22"/>
          <w:szCs w:val="22"/>
        </w:rPr>
        <w:t>experiences.</w:t>
      </w:r>
      <w:r w:rsidR="003074A5" w:rsidRPr="002E2187">
        <w:rPr>
          <w:rFonts w:asciiTheme="minorHAnsi" w:eastAsia="Arial" w:hAnsiTheme="minorHAnsi" w:cs="Arial"/>
          <w:spacing w:val="-12"/>
          <w:sz w:val="22"/>
          <w:szCs w:val="22"/>
        </w:rPr>
        <w:t xml:space="preserve"> </w:t>
      </w:r>
      <w:r w:rsidR="003074A5" w:rsidRPr="002E2187">
        <w:rPr>
          <w:rFonts w:asciiTheme="minorHAnsi" w:eastAsia="Arial" w:hAnsiTheme="minorHAnsi" w:cs="Arial"/>
          <w:w w:val="83"/>
          <w:sz w:val="22"/>
          <w:szCs w:val="22"/>
        </w:rPr>
        <w:t>I</w:t>
      </w:r>
      <w:r w:rsidR="003074A5" w:rsidRPr="002E2187">
        <w:rPr>
          <w:rFonts w:asciiTheme="minorHAnsi" w:eastAsia="Arial" w:hAnsiTheme="minorHAnsi" w:cs="Arial"/>
          <w:spacing w:val="8"/>
          <w:w w:val="83"/>
          <w:sz w:val="22"/>
          <w:szCs w:val="22"/>
        </w:rPr>
        <w:t xml:space="preserve"> </w:t>
      </w:r>
      <w:r w:rsidR="003074A5" w:rsidRPr="002E2187">
        <w:rPr>
          <w:rFonts w:asciiTheme="minorHAnsi" w:eastAsia="Arial" w:hAnsiTheme="minorHAnsi" w:cs="Arial"/>
          <w:sz w:val="22"/>
          <w:szCs w:val="22"/>
        </w:rPr>
        <w:t>am</w:t>
      </w:r>
      <w:r w:rsidR="003074A5"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="003074A5" w:rsidRPr="002E2187">
        <w:rPr>
          <w:rFonts w:asciiTheme="minorHAnsi" w:eastAsia="Arial" w:hAnsiTheme="minorHAnsi" w:cs="Arial"/>
          <w:sz w:val="22"/>
          <w:szCs w:val="22"/>
        </w:rPr>
        <w:t>comfortable</w:t>
      </w:r>
      <w:r w:rsidR="003074A5" w:rsidRPr="002E2187">
        <w:rPr>
          <w:rFonts w:asciiTheme="minorHAnsi" w:eastAsia="Arial" w:hAnsiTheme="minorHAnsi" w:cs="Arial"/>
          <w:spacing w:val="19"/>
          <w:sz w:val="22"/>
          <w:szCs w:val="22"/>
        </w:rPr>
        <w:t xml:space="preserve"> </w:t>
      </w:r>
      <w:r w:rsidR="003074A5" w:rsidRPr="002E2187">
        <w:rPr>
          <w:rFonts w:asciiTheme="minorHAnsi" w:eastAsia="Arial" w:hAnsiTheme="minorHAnsi" w:cs="Arial"/>
          <w:sz w:val="22"/>
          <w:szCs w:val="22"/>
        </w:rPr>
        <w:t>using</w:t>
      </w:r>
      <w:r w:rsidR="003074A5" w:rsidRPr="002E2187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="003074A5" w:rsidRPr="002E2187">
        <w:rPr>
          <w:rFonts w:asciiTheme="minorHAnsi" w:eastAsia="Arial" w:hAnsiTheme="minorHAnsi" w:cs="Arial"/>
          <w:sz w:val="22"/>
          <w:szCs w:val="22"/>
        </w:rPr>
        <w:t>a</w:t>
      </w:r>
      <w:r w:rsidR="003074A5" w:rsidRPr="002E2187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="003074A5" w:rsidRPr="002E2187">
        <w:rPr>
          <w:rFonts w:asciiTheme="minorHAnsi" w:eastAsia="Arial" w:hAnsiTheme="minorHAnsi" w:cs="Arial"/>
          <w:sz w:val="22"/>
          <w:szCs w:val="22"/>
        </w:rPr>
        <w:t>variety</w:t>
      </w:r>
      <w:r w:rsidR="003074A5" w:rsidRPr="002E2187">
        <w:rPr>
          <w:rFonts w:asciiTheme="minorHAnsi" w:eastAsia="Arial" w:hAnsiTheme="minorHAnsi" w:cs="Arial"/>
          <w:spacing w:val="-18"/>
          <w:sz w:val="22"/>
          <w:szCs w:val="22"/>
        </w:rPr>
        <w:t xml:space="preserve"> </w:t>
      </w:r>
      <w:r w:rsidR="003074A5" w:rsidRPr="002E2187">
        <w:rPr>
          <w:rFonts w:asciiTheme="minorHAnsi" w:eastAsia="Arial" w:hAnsiTheme="minorHAnsi" w:cs="Arial"/>
          <w:sz w:val="22"/>
          <w:szCs w:val="22"/>
        </w:rPr>
        <w:t>of</w:t>
      </w:r>
      <w:r w:rsidR="003074A5" w:rsidRPr="002E2187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="003074A5" w:rsidRPr="002E2187">
        <w:rPr>
          <w:rFonts w:asciiTheme="minorHAnsi" w:eastAsia="Arial" w:hAnsiTheme="minorHAnsi" w:cs="Arial"/>
          <w:sz w:val="22"/>
          <w:szCs w:val="22"/>
        </w:rPr>
        <w:t>design</w:t>
      </w:r>
      <w:r w:rsidR="003074A5"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="003074A5" w:rsidRPr="002E2187">
        <w:rPr>
          <w:rFonts w:asciiTheme="minorHAnsi" w:eastAsia="Arial" w:hAnsiTheme="minorHAnsi" w:cs="Arial"/>
          <w:sz w:val="22"/>
          <w:szCs w:val="22"/>
        </w:rPr>
        <w:t>tools</w:t>
      </w:r>
      <w:r w:rsidR="003074A5" w:rsidRPr="002E2187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="003074A5" w:rsidRPr="002E2187">
        <w:rPr>
          <w:rFonts w:asciiTheme="minorHAnsi" w:eastAsia="Arial" w:hAnsiTheme="minorHAnsi" w:cs="Arial"/>
          <w:sz w:val="22"/>
          <w:szCs w:val="22"/>
        </w:rPr>
        <w:t>(Adobe</w:t>
      </w:r>
      <w:r w:rsidR="003074A5"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="003074A5" w:rsidRPr="002E2187">
        <w:rPr>
          <w:rFonts w:asciiTheme="minorHAnsi" w:eastAsia="Arial" w:hAnsiTheme="minorHAnsi" w:cs="Arial"/>
          <w:sz w:val="22"/>
          <w:szCs w:val="22"/>
        </w:rPr>
        <w:t>C</w:t>
      </w:r>
      <w:r w:rsidR="003074A5"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="003074A5" w:rsidRPr="002E2187">
        <w:rPr>
          <w:rFonts w:asciiTheme="minorHAnsi" w:eastAsia="Arial" w:hAnsiTheme="minorHAnsi" w:cs="Arial"/>
          <w:sz w:val="22"/>
          <w:szCs w:val="22"/>
        </w:rPr>
        <w:t>eative</w:t>
      </w:r>
    </w:p>
    <w:p w14:paraId="631F6E45" w14:textId="77777777" w:rsidR="00DD5945" w:rsidRPr="002E2187" w:rsidRDefault="003074A5" w:rsidP="002E2187">
      <w:pPr>
        <w:spacing w:before="42"/>
        <w:ind w:left="107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sz w:val="22"/>
          <w:szCs w:val="22"/>
        </w:rPr>
        <w:t>Suite,</w:t>
      </w:r>
      <w:r w:rsidRPr="002E2187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Axu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e,</w:t>
      </w:r>
      <w:r w:rsidRPr="002E2187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96"/>
          <w:sz w:val="22"/>
          <w:szCs w:val="22"/>
        </w:rPr>
        <w:t>OmniGra</w:t>
      </w:r>
      <w:r w:rsidRPr="002E2187">
        <w:rPr>
          <w:rFonts w:asciiTheme="minorHAnsi" w:eastAsia="Arial" w:hAnsiTheme="minorHAnsi" w:cs="Arial"/>
          <w:spacing w:val="-3"/>
          <w:w w:val="96"/>
          <w:sz w:val="22"/>
          <w:szCs w:val="22"/>
        </w:rPr>
        <w:t>f</w:t>
      </w:r>
      <w:r w:rsidRPr="002E2187">
        <w:rPr>
          <w:rFonts w:asciiTheme="minorHAnsi" w:eastAsia="Arial" w:hAnsiTheme="minorHAnsi" w:cs="Arial"/>
          <w:w w:val="96"/>
          <w:sz w:val="22"/>
          <w:szCs w:val="22"/>
        </w:rPr>
        <w:t>fle)</w:t>
      </w:r>
      <w:r w:rsidRPr="002E2187">
        <w:rPr>
          <w:rFonts w:asciiTheme="minorHAnsi" w:eastAsia="Arial" w:hAnsiTheme="minorHAnsi" w:cs="Arial"/>
          <w:spacing w:val="10"/>
          <w:w w:val="9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development</w:t>
      </w:r>
      <w:r w:rsidRPr="002E2187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technologies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(HTML,</w:t>
      </w:r>
      <w:r w:rsidRPr="002E2187">
        <w:rPr>
          <w:rFonts w:asciiTheme="minorHAnsi" w:eastAsia="Arial" w:hAnsiTheme="minorHAnsi" w:cs="Arial"/>
          <w:spacing w:val="-2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CSS,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JavaScript,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JQuery).</w:t>
      </w:r>
    </w:p>
    <w:p w14:paraId="47D6325F" w14:textId="77777777" w:rsidR="00DD5945" w:rsidRPr="002E2187" w:rsidRDefault="00DD5945" w:rsidP="002E2187">
      <w:pPr>
        <w:spacing w:before="3"/>
        <w:rPr>
          <w:rFonts w:asciiTheme="minorHAnsi" w:hAnsiTheme="minorHAnsi"/>
          <w:sz w:val="22"/>
          <w:szCs w:val="22"/>
        </w:rPr>
      </w:pPr>
    </w:p>
    <w:p w14:paraId="7F57302A" w14:textId="77777777" w:rsidR="00DD5945" w:rsidRPr="002E2187" w:rsidRDefault="003074A5" w:rsidP="002E2187">
      <w:pPr>
        <w:ind w:left="122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b/>
          <w:w w:val="101"/>
          <w:sz w:val="22"/>
          <w:szCs w:val="22"/>
        </w:rPr>
        <w:t>Education:</w:t>
      </w:r>
    </w:p>
    <w:p w14:paraId="75952D4D" w14:textId="77777777" w:rsidR="00DD5945" w:rsidRPr="002E2187" w:rsidRDefault="003074A5" w:rsidP="002E2187">
      <w:pPr>
        <w:ind w:right="346" w:firstLine="122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sz w:val="22"/>
          <w:szCs w:val="22"/>
        </w:rPr>
        <w:t>UNIVERSITY</w:t>
      </w:r>
      <w:r w:rsidRPr="002E2187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MICHIGAN</w:t>
      </w:r>
      <w:r w:rsidRPr="002E2187">
        <w:rPr>
          <w:rFonts w:asciiTheme="minorHAnsi" w:eastAsia="Arial" w:hAnsiTheme="minorHAnsi" w:cs="Arial"/>
          <w:spacing w:val="3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SCHOOL</w:t>
      </w:r>
      <w:r w:rsidRPr="002E2187">
        <w:rPr>
          <w:rFonts w:asciiTheme="minorHAnsi" w:eastAsia="Arial" w:hAnsiTheme="minorHAnsi" w:cs="Arial"/>
          <w:spacing w:val="2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INFORM</w:t>
      </w:r>
      <w:r w:rsidRPr="002E2187">
        <w:rPr>
          <w:rFonts w:asciiTheme="minorHAnsi" w:eastAsia="Arial" w:hAnsiTheme="minorHAnsi" w:cs="Arial"/>
          <w:spacing w:val="-17"/>
          <w:sz w:val="22"/>
          <w:szCs w:val="22"/>
        </w:rPr>
        <w:t>A</w:t>
      </w:r>
      <w:r w:rsidRPr="002E2187">
        <w:rPr>
          <w:rFonts w:asciiTheme="minorHAnsi" w:eastAsia="Arial" w:hAnsiTheme="minorHAnsi" w:cs="Arial"/>
          <w:sz w:val="22"/>
          <w:szCs w:val="22"/>
        </w:rPr>
        <w:t xml:space="preserve">TION 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|</w:t>
      </w:r>
      <w:r w:rsidRPr="002E2187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ANN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ARBOR,</w:t>
      </w:r>
      <w:r w:rsidRPr="002E2187">
        <w:rPr>
          <w:rFonts w:asciiTheme="minorHAnsi" w:eastAsia="Arial" w:hAnsiTheme="minorHAnsi" w:cs="Arial"/>
          <w:spacing w:val="-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 xml:space="preserve">MI                                </w:t>
      </w:r>
      <w:r w:rsidRPr="002E2187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position w:val="2"/>
          <w:sz w:val="22"/>
          <w:szCs w:val="22"/>
        </w:rPr>
        <w:t>SEP</w:t>
      </w:r>
      <w:r w:rsidRPr="002E2187">
        <w:rPr>
          <w:rFonts w:asciiTheme="minorHAnsi" w:eastAsia="Arial" w:hAnsiTheme="minorHAnsi" w:cs="Arial"/>
          <w:spacing w:val="-5"/>
          <w:position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position w:val="2"/>
          <w:sz w:val="22"/>
          <w:szCs w:val="22"/>
        </w:rPr>
        <w:t>2011</w:t>
      </w:r>
      <w:r w:rsidRPr="002E2187">
        <w:rPr>
          <w:rFonts w:asciiTheme="minorHAnsi" w:eastAsia="Arial" w:hAnsiTheme="minorHAnsi" w:cs="Arial"/>
          <w:spacing w:val="16"/>
          <w:position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position w:val="2"/>
          <w:sz w:val="22"/>
          <w:szCs w:val="22"/>
        </w:rPr>
        <w:t>-</w:t>
      </w:r>
      <w:r w:rsidRPr="002E2187">
        <w:rPr>
          <w:rFonts w:asciiTheme="minorHAnsi" w:eastAsia="Arial" w:hAnsiTheme="minorHAnsi" w:cs="Arial"/>
          <w:spacing w:val="12"/>
          <w:position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5"/>
          <w:position w:val="2"/>
          <w:sz w:val="22"/>
          <w:szCs w:val="22"/>
        </w:rPr>
        <w:t>M</w:t>
      </w:r>
      <w:r w:rsidRPr="002E2187">
        <w:rPr>
          <w:rFonts w:asciiTheme="minorHAnsi" w:eastAsia="Arial" w:hAnsiTheme="minorHAnsi" w:cs="Arial"/>
          <w:spacing w:val="-14"/>
          <w:w w:val="105"/>
          <w:position w:val="2"/>
          <w:sz w:val="22"/>
          <w:szCs w:val="22"/>
        </w:rPr>
        <w:t>A</w:t>
      </w:r>
      <w:r w:rsidRPr="002E2187">
        <w:rPr>
          <w:rFonts w:asciiTheme="minorHAnsi" w:eastAsia="Arial" w:hAnsiTheme="minorHAnsi" w:cs="Arial"/>
          <w:w w:val="101"/>
          <w:position w:val="2"/>
          <w:sz w:val="22"/>
          <w:szCs w:val="22"/>
        </w:rPr>
        <w:t>Y</w:t>
      </w:r>
      <w:r w:rsidRPr="002E2187">
        <w:rPr>
          <w:rFonts w:asciiTheme="minorHAnsi" w:eastAsia="Arial" w:hAnsiTheme="minorHAnsi" w:cs="Arial"/>
          <w:spacing w:val="-1"/>
          <w:position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4"/>
          <w:position w:val="2"/>
          <w:sz w:val="22"/>
          <w:szCs w:val="22"/>
        </w:rPr>
        <w:t>2013</w:t>
      </w:r>
    </w:p>
    <w:p w14:paraId="43AF26CD" w14:textId="77777777" w:rsidR="002E2187" w:rsidRDefault="003074A5" w:rsidP="002E2187">
      <w:pPr>
        <w:spacing w:before="42"/>
        <w:ind w:firstLine="122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sz w:val="22"/>
          <w:szCs w:val="22"/>
        </w:rPr>
        <w:t>Master</w:t>
      </w:r>
      <w:r w:rsidRPr="002E2187">
        <w:rPr>
          <w:rFonts w:asciiTheme="minorHAnsi" w:eastAsia="Arial" w:hAnsiTheme="minorHAnsi" w:cs="Arial"/>
          <w:spacing w:val="2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Science</w:t>
      </w:r>
      <w:r w:rsidRPr="002E2187">
        <w:rPr>
          <w:rFonts w:asciiTheme="minorHAnsi" w:eastAsia="Arial" w:hAnsiTheme="minorHAnsi" w:cs="Arial"/>
          <w:spacing w:val="2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</w:t>
      </w:r>
      <w:r w:rsidRPr="002E2187">
        <w:rPr>
          <w:rFonts w:asciiTheme="minorHAnsi" w:eastAsia="Arial" w:hAnsiTheme="minorHAnsi" w:cs="Arial"/>
          <w:spacing w:val="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Information,</w:t>
      </w:r>
      <w:r w:rsidRPr="002E2187">
        <w:rPr>
          <w:rFonts w:asciiTheme="minorHAnsi" w:eastAsia="Arial" w:hAnsiTheme="minorHAnsi" w:cs="Arial"/>
          <w:spacing w:val="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5"/>
          <w:sz w:val="22"/>
          <w:szCs w:val="22"/>
        </w:rPr>
        <w:t>Human-Computer</w:t>
      </w:r>
      <w:r w:rsidRPr="002E2187">
        <w:rPr>
          <w:rFonts w:asciiTheme="minorHAnsi" w:eastAsia="Arial" w:hAnsiTheme="minorHAnsi" w:cs="Arial"/>
          <w:spacing w:val="-4"/>
          <w:w w:val="10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Interaction</w:t>
      </w:r>
      <w:r w:rsidRPr="002E2187">
        <w:rPr>
          <w:rFonts w:asciiTheme="minorHAnsi" w:eastAsia="Arial" w:hAnsiTheme="minorHAnsi" w:cs="Arial"/>
          <w:spacing w:val="5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(American</w:t>
      </w:r>
      <w:r w:rsidRPr="002E2187">
        <w:rPr>
          <w:rFonts w:asciiTheme="minorHAnsi" w:eastAsia="Arial" w:hAnsiTheme="minorHAnsi" w:cs="Arial"/>
          <w:spacing w:val="-1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Library</w:t>
      </w:r>
      <w:r w:rsidRPr="002E2187">
        <w:rPr>
          <w:rFonts w:asciiTheme="minorHAnsi" w:eastAsia="Arial" w:hAnsiTheme="minorHAnsi" w:cs="Arial"/>
          <w:spacing w:val="-1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Association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acc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edited</w:t>
      </w:r>
      <w:r w:rsidRPr="002E2187">
        <w:rPr>
          <w:rFonts w:asciiTheme="minorHAnsi" w:eastAsia="Arial" w:hAnsiTheme="minorHAnsi" w:cs="Arial"/>
          <w:spacing w:val="1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4"/>
          <w:sz w:val="22"/>
          <w:szCs w:val="22"/>
        </w:rPr>
        <w:t>p</w:t>
      </w:r>
      <w:r w:rsidRPr="002E2187">
        <w:rPr>
          <w:rFonts w:asciiTheme="minorHAnsi" w:eastAsia="Arial" w:hAnsiTheme="minorHAnsi" w:cs="Arial"/>
          <w:spacing w:val="-3"/>
          <w:w w:val="104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w w:val="99"/>
          <w:sz w:val="22"/>
          <w:szCs w:val="22"/>
        </w:rPr>
        <w:t>ogram).</w:t>
      </w:r>
    </w:p>
    <w:p w14:paraId="1E8B2A68" w14:textId="0D4C503F" w:rsidR="00DD5945" w:rsidRPr="002E2187" w:rsidRDefault="003074A5" w:rsidP="002E2187">
      <w:pPr>
        <w:spacing w:before="42"/>
        <w:ind w:firstLine="122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sz w:val="22"/>
          <w:szCs w:val="22"/>
        </w:rPr>
        <w:t>VISVES</w:t>
      </w:r>
      <w:r w:rsidRPr="002E2187">
        <w:rPr>
          <w:rFonts w:asciiTheme="minorHAnsi" w:eastAsia="Arial" w:hAnsiTheme="minorHAnsi" w:cs="Arial"/>
          <w:spacing w:val="-10"/>
          <w:sz w:val="22"/>
          <w:szCs w:val="22"/>
        </w:rPr>
        <w:t>V</w:t>
      </w:r>
      <w:r w:rsidRPr="002E2187">
        <w:rPr>
          <w:rFonts w:asciiTheme="minorHAnsi" w:eastAsia="Arial" w:hAnsiTheme="minorHAnsi" w:cs="Arial"/>
          <w:sz w:val="22"/>
          <w:szCs w:val="22"/>
        </w:rPr>
        <w:t>AR</w:t>
      </w:r>
      <w:r w:rsidRPr="002E2187">
        <w:rPr>
          <w:rFonts w:asciiTheme="minorHAnsi" w:eastAsia="Arial" w:hAnsiTheme="minorHAnsi" w:cs="Arial"/>
          <w:spacing w:val="-14"/>
          <w:sz w:val="22"/>
          <w:szCs w:val="22"/>
        </w:rPr>
        <w:t>AY</w:t>
      </w:r>
      <w:r w:rsidRPr="002E2187">
        <w:rPr>
          <w:rFonts w:asciiTheme="minorHAnsi" w:eastAsia="Arial" w:hAnsiTheme="minorHAnsi" w:cs="Arial"/>
          <w:sz w:val="22"/>
          <w:szCs w:val="22"/>
        </w:rPr>
        <w:t>A</w:t>
      </w:r>
      <w:r w:rsidRPr="002E2187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TECHNOLOGICAL</w:t>
      </w:r>
      <w:r w:rsidRPr="002E2187">
        <w:rPr>
          <w:rFonts w:asciiTheme="minorHAnsi" w:eastAsia="Arial" w:hAnsiTheme="minorHAnsi" w:cs="Arial"/>
          <w:spacing w:val="4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UNIVERSITY</w:t>
      </w:r>
      <w:r w:rsidRPr="002E2187">
        <w:rPr>
          <w:rFonts w:asciiTheme="minorHAnsi" w:eastAsia="Arial" w:hAnsiTheme="minorHAnsi" w:cs="Arial"/>
          <w:spacing w:val="2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|</w:t>
      </w:r>
      <w:r w:rsidRPr="002E2187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BANGALORE,</w:t>
      </w:r>
      <w:r w:rsidRPr="002E2187">
        <w:rPr>
          <w:rFonts w:asciiTheme="minorHAnsi" w:eastAsia="Arial" w:hAnsiTheme="minorHAnsi" w:cs="Arial"/>
          <w:spacing w:val="-1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 xml:space="preserve">INDIA                                        </w:t>
      </w:r>
      <w:r w:rsidRPr="002E2187">
        <w:rPr>
          <w:rFonts w:asciiTheme="minorHAnsi" w:eastAsia="Arial" w:hAnsiTheme="minorHAnsi" w:cs="Arial"/>
          <w:spacing w:val="1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position w:val="2"/>
          <w:sz w:val="22"/>
          <w:szCs w:val="22"/>
        </w:rPr>
        <w:t>JUL</w:t>
      </w:r>
      <w:r w:rsidRPr="002E2187">
        <w:rPr>
          <w:rFonts w:asciiTheme="minorHAnsi" w:eastAsia="Arial" w:hAnsiTheme="minorHAnsi" w:cs="Arial"/>
          <w:spacing w:val="16"/>
          <w:position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position w:val="2"/>
          <w:sz w:val="22"/>
          <w:szCs w:val="22"/>
        </w:rPr>
        <w:t>2001</w:t>
      </w:r>
      <w:r w:rsidRPr="002E2187">
        <w:rPr>
          <w:rFonts w:asciiTheme="minorHAnsi" w:eastAsia="Arial" w:hAnsiTheme="minorHAnsi" w:cs="Arial"/>
          <w:spacing w:val="16"/>
          <w:position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position w:val="2"/>
          <w:sz w:val="22"/>
          <w:szCs w:val="22"/>
        </w:rPr>
        <w:t>-</w:t>
      </w:r>
      <w:r w:rsidRPr="002E2187">
        <w:rPr>
          <w:rFonts w:asciiTheme="minorHAnsi" w:eastAsia="Arial" w:hAnsiTheme="minorHAnsi" w:cs="Arial"/>
          <w:spacing w:val="12"/>
          <w:position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5"/>
          <w:position w:val="2"/>
          <w:sz w:val="22"/>
          <w:szCs w:val="22"/>
        </w:rPr>
        <w:t>M</w:t>
      </w:r>
      <w:r w:rsidRPr="002E2187">
        <w:rPr>
          <w:rFonts w:asciiTheme="minorHAnsi" w:eastAsia="Arial" w:hAnsiTheme="minorHAnsi" w:cs="Arial"/>
          <w:spacing w:val="-14"/>
          <w:w w:val="105"/>
          <w:position w:val="2"/>
          <w:sz w:val="22"/>
          <w:szCs w:val="22"/>
        </w:rPr>
        <w:t>A</w:t>
      </w:r>
      <w:r w:rsidRPr="002E2187">
        <w:rPr>
          <w:rFonts w:asciiTheme="minorHAnsi" w:eastAsia="Arial" w:hAnsiTheme="minorHAnsi" w:cs="Arial"/>
          <w:w w:val="101"/>
          <w:position w:val="2"/>
          <w:sz w:val="22"/>
          <w:szCs w:val="22"/>
        </w:rPr>
        <w:t>Y</w:t>
      </w:r>
      <w:r w:rsidRPr="002E2187">
        <w:rPr>
          <w:rFonts w:asciiTheme="minorHAnsi" w:eastAsia="Arial" w:hAnsiTheme="minorHAnsi" w:cs="Arial"/>
          <w:spacing w:val="-1"/>
          <w:position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4"/>
          <w:position w:val="2"/>
          <w:sz w:val="22"/>
          <w:szCs w:val="22"/>
        </w:rPr>
        <w:t>2005</w:t>
      </w:r>
    </w:p>
    <w:p w14:paraId="5BE68CC1" w14:textId="77777777" w:rsidR="00DD5945" w:rsidRPr="002E2187" w:rsidRDefault="003074A5" w:rsidP="002E2187">
      <w:pPr>
        <w:spacing w:before="27"/>
        <w:ind w:firstLine="122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sz w:val="22"/>
          <w:szCs w:val="22"/>
        </w:rPr>
        <w:t>Bachelor</w:t>
      </w:r>
      <w:r w:rsidRPr="002E2187">
        <w:rPr>
          <w:rFonts w:asciiTheme="minorHAnsi" w:eastAsia="Arial" w:hAnsiTheme="minorHAnsi" w:cs="Arial"/>
          <w:spacing w:val="2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Engineering</w:t>
      </w:r>
      <w:r w:rsidRPr="002E2187">
        <w:rPr>
          <w:rFonts w:asciiTheme="minorHAnsi" w:eastAsia="Arial" w:hAnsiTheme="minorHAnsi" w:cs="Arial"/>
          <w:spacing w:val="1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</w:t>
      </w:r>
      <w:r w:rsidRPr="002E2187">
        <w:rPr>
          <w:rFonts w:asciiTheme="minorHAnsi" w:eastAsia="Arial" w:hAnsiTheme="minorHAnsi" w:cs="Arial"/>
          <w:spacing w:val="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Computer</w:t>
      </w:r>
      <w:r w:rsidRPr="002E2187">
        <w:rPr>
          <w:rFonts w:asciiTheme="minorHAnsi" w:eastAsia="Arial" w:hAnsiTheme="minorHAnsi" w:cs="Arial"/>
          <w:spacing w:val="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Science</w:t>
      </w:r>
      <w:r w:rsidRPr="002E2187">
        <w:rPr>
          <w:rFonts w:asciiTheme="minorHAnsi" w:eastAsia="Arial" w:hAnsiTheme="minorHAnsi" w:cs="Arial"/>
          <w:spacing w:val="2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1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2"/>
          <w:sz w:val="22"/>
          <w:szCs w:val="22"/>
        </w:rPr>
        <w:t>Engineering</w:t>
      </w:r>
    </w:p>
    <w:p w14:paraId="36B2B210" w14:textId="77777777" w:rsidR="00DD5945" w:rsidRPr="002E2187" w:rsidRDefault="00DD5945" w:rsidP="002E2187">
      <w:pPr>
        <w:spacing w:before="7"/>
        <w:rPr>
          <w:rFonts w:asciiTheme="minorHAnsi" w:hAnsiTheme="minorHAnsi"/>
          <w:sz w:val="22"/>
          <w:szCs w:val="22"/>
        </w:rPr>
      </w:pPr>
    </w:p>
    <w:p w14:paraId="0065E383" w14:textId="77777777" w:rsidR="00DD5945" w:rsidRPr="002E2187" w:rsidRDefault="003074A5" w:rsidP="002E2187">
      <w:pPr>
        <w:ind w:left="122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b/>
          <w:sz w:val="22"/>
          <w:szCs w:val="22"/>
        </w:rPr>
        <w:t>Industry</w:t>
      </w:r>
      <w:r w:rsidRPr="002E2187">
        <w:rPr>
          <w:rFonts w:asciiTheme="minorHAnsi" w:eastAsia="Arial" w:hAnsiTheme="minorHAnsi" w:cs="Arial"/>
          <w:b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b/>
          <w:spacing w:val="-13"/>
          <w:sz w:val="22"/>
          <w:szCs w:val="22"/>
        </w:rPr>
        <w:t>W</w:t>
      </w:r>
      <w:r w:rsidRPr="002E2187">
        <w:rPr>
          <w:rFonts w:asciiTheme="minorHAnsi" w:eastAsia="Arial" w:hAnsiTheme="minorHAnsi" w:cs="Arial"/>
          <w:b/>
          <w:sz w:val="22"/>
          <w:szCs w:val="22"/>
        </w:rPr>
        <w:t>ork</w:t>
      </w:r>
      <w:r w:rsidRPr="002E2187">
        <w:rPr>
          <w:rFonts w:asciiTheme="minorHAnsi" w:eastAsia="Arial" w:hAnsiTheme="minorHAnsi" w:cs="Arial"/>
          <w:b/>
          <w:spacing w:val="1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b/>
          <w:w w:val="101"/>
          <w:sz w:val="22"/>
          <w:szCs w:val="22"/>
        </w:rPr>
        <w:t>Experience:</w:t>
      </w:r>
    </w:p>
    <w:p w14:paraId="5FD5C7F1" w14:textId="77777777" w:rsidR="00DD5945" w:rsidRPr="002E2187" w:rsidRDefault="003074A5" w:rsidP="002E2187">
      <w:pPr>
        <w:spacing w:before="59"/>
        <w:ind w:left="480" w:right="347" w:hanging="187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sz w:val="22"/>
          <w:szCs w:val="22"/>
        </w:rPr>
        <w:t>EMPIRICAL</w:t>
      </w:r>
      <w:r w:rsidRPr="002E2187">
        <w:rPr>
          <w:rFonts w:asciiTheme="minorHAnsi" w:eastAsia="Arial" w:hAnsiTheme="minorHAnsi" w:cs="Arial"/>
          <w:spacing w:val="4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UX</w:t>
      </w:r>
      <w:r w:rsidRPr="002E2187">
        <w:rPr>
          <w:rFonts w:asciiTheme="minorHAnsi" w:eastAsia="Arial" w:hAnsiTheme="minorHAnsi" w:cs="Arial"/>
          <w:spacing w:val="19"/>
          <w:sz w:val="22"/>
          <w:szCs w:val="22"/>
        </w:rPr>
        <w:t xml:space="preserve"> </w:t>
      </w:r>
      <w:hyperlink r:id="rId7">
        <w:r w:rsidRPr="002E2187">
          <w:rPr>
            <w:rFonts w:asciiTheme="minorHAnsi" w:eastAsia="Arial" w:hAnsiTheme="minorHAnsi" w:cs="Arial"/>
            <w:sz w:val="22"/>
            <w:szCs w:val="22"/>
          </w:rPr>
          <w:t>(http://empiricalux.com)</w:t>
        </w:r>
        <w:r w:rsidRPr="002E2187">
          <w:rPr>
            <w:rFonts w:asciiTheme="minorHAnsi" w:eastAsia="Arial" w:hAnsiTheme="minorHAnsi" w:cs="Arial"/>
            <w:spacing w:val="19"/>
            <w:sz w:val="22"/>
            <w:szCs w:val="22"/>
          </w:rPr>
          <w:t xml:space="preserve"> </w:t>
        </w:r>
        <w:r w:rsidRPr="002E2187">
          <w:rPr>
            <w:rFonts w:asciiTheme="minorHAnsi" w:eastAsia="Arial" w:hAnsiTheme="minorHAnsi" w:cs="Arial"/>
            <w:sz w:val="22"/>
            <w:szCs w:val="22"/>
          </w:rPr>
          <w:t>|</w:t>
        </w:r>
        <w:r w:rsidRPr="002E2187">
          <w:rPr>
            <w:rFonts w:asciiTheme="minorHAnsi" w:eastAsia="Arial" w:hAnsiTheme="minorHAnsi" w:cs="Arial"/>
            <w:spacing w:val="-6"/>
            <w:sz w:val="22"/>
            <w:szCs w:val="22"/>
          </w:rPr>
          <w:t xml:space="preserve"> </w:t>
        </w:r>
        <w:r w:rsidRPr="002E2187">
          <w:rPr>
            <w:rFonts w:asciiTheme="minorHAnsi" w:eastAsia="Arial" w:hAnsiTheme="minorHAnsi" w:cs="Arial"/>
            <w:sz w:val="22"/>
            <w:szCs w:val="22"/>
          </w:rPr>
          <w:t>PO</w:t>
        </w:r>
        <w:r w:rsidRPr="002E2187">
          <w:rPr>
            <w:rFonts w:asciiTheme="minorHAnsi" w:eastAsia="Arial" w:hAnsiTheme="minorHAnsi" w:cs="Arial"/>
            <w:spacing w:val="1"/>
            <w:sz w:val="22"/>
            <w:szCs w:val="22"/>
          </w:rPr>
          <w:t>R</w:t>
        </w:r>
        <w:r w:rsidRPr="002E2187">
          <w:rPr>
            <w:rFonts w:asciiTheme="minorHAnsi" w:eastAsia="Arial" w:hAnsiTheme="minorHAnsi" w:cs="Arial"/>
            <w:sz w:val="22"/>
            <w:szCs w:val="22"/>
          </w:rPr>
          <w:t>TLAND,</w:t>
        </w:r>
        <w:r w:rsidRPr="002E2187">
          <w:rPr>
            <w:rFonts w:asciiTheme="minorHAnsi" w:eastAsia="Arial" w:hAnsiTheme="minorHAnsi" w:cs="Arial"/>
            <w:spacing w:val="-20"/>
            <w:sz w:val="22"/>
            <w:szCs w:val="22"/>
          </w:rPr>
          <w:t xml:space="preserve"> </w:t>
        </w:r>
        <w:r w:rsidRPr="002E2187">
          <w:rPr>
            <w:rFonts w:asciiTheme="minorHAnsi" w:eastAsia="Arial" w:hAnsiTheme="minorHAnsi" w:cs="Arial"/>
            <w:sz w:val="22"/>
            <w:szCs w:val="22"/>
          </w:rPr>
          <w:t xml:space="preserve">OR                                                             </w:t>
        </w:r>
        <w:r w:rsidRPr="002E2187">
          <w:rPr>
            <w:rFonts w:asciiTheme="minorHAnsi" w:eastAsia="Arial" w:hAnsiTheme="minorHAnsi" w:cs="Arial"/>
            <w:spacing w:val="40"/>
            <w:sz w:val="22"/>
            <w:szCs w:val="22"/>
          </w:rPr>
          <w:t xml:space="preserve"> </w:t>
        </w:r>
        <w:r w:rsidRPr="002E2187">
          <w:rPr>
            <w:rFonts w:asciiTheme="minorHAnsi" w:eastAsia="Arial" w:hAnsiTheme="minorHAnsi" w:cs="Arial"/>
            <w:position w:val="2"/>
            <w:sz w:val="22"/>
            <w:szCs w:val="22"/>
          </w:rPr>
          <w:t>AUG</w:t>
        </w:r>
        <w:r w:rsidRPr="002E2187">
          <w:rPr>
            <w:rFonts w:asciiTheme="minorHAnsi" w:eastAsia="Arial" w:hAnsiTheme="minorHAnsi" w:cs="Arial"/>
            <w:spacing w:val="7"/>
            <w:position w:val="2"/>
            <w:sz w:val="22"/>
            <w:szCs w:val="22"/>
          </w:rPr>
          <w:t xml:space="preserve"> </w:t>
        </w:r>
        <w:r w:rsidRPr="002E2187">
          <w:rPr>
            <w:rFonts w:asciiTheme="minorHAnsi" w:eastAsia="Arial" w:hAnsiTheme="minorHAnsi" w:cs="Arial"/>
            <w:position w:val="2"/>
            <w:sz w:val="22"/>
            <w:szCs w:val="22"/>
          </w:rPr>
          <w:t>2013</w:t>
        </w:r>
        <w:r w:rsidRPr="002E2187">
          <w:rPr>
            <w:rFonts w:asciiTheme="minorHAnsi" w:eastAsia="Arial" w:hAnsiTheme="minorHAnsi" w:cs="Arial"/>
            <w:spacing w:val="16"/>
            <w:position w:val="2"/>
            <w:sz w:val="22"/>
            <w:szCs w:val="22"/>
          </w:rPr>
          <w:t xml:space="preserve"> </w:t>
        </w:r>
        <w:r w:rsidRPr="002E2187">
          <w:rPr>
            <w:rFonts w:asciiTheme="minorHAnsi" w:eastAsia="Arial" w:hAnsiTheme="minorHAnsi" w:cs="Arial"/>
            <w:w w:val="121"/>
            <w:position w:val="2"/>
            <w:sz w:val="22"/>
            <w:szCs w:val="22"/>
          </w:rPr>
          <w:t>-</w:t>
        </w:r>
        <w:r w:rsidRPr="002E2187">
          <w:rPr>
            <w:rFonts w:asciiTheme="minorHAnsi" w:eastAsia="Arial" w:hAnsiTheme="minorHAnsi" w:cs="Arial"/>
            <w:spacing w:val="-1"/>
            <w:position w:val="2"/>
            <w:sz w:val="22"/>
            <w:szCs w:val="22"/>
          </w:rPr>
          <w:t xml:space="preserve"> </w:t>
        </w:r>
        <w:r w:rsidRPr="002E2187">
          <w:rPr>
            <w:rFonts w:asciiTheme="minorHAnsi" w:eastAsia="Arial" w:hAnsiTheme="minorHAnsi" w:cs="Arial"/>
            <w:position w:val="2"/>
            <w:sz w:val="22"/>
            <w:szCs w:val="22"/>
          </w:rPr>
          <w:t xml:space="preserve">CURRENT </w:t>
        </w:r>
        <w:r w:rsidRPr="002E2187">
          <w:rPr>
            <w:rFonts w:asciiTheme="minorHAnsi" w:eastAsia="Arial" w:hAnsiTheme="minorHAnsi" w:cs="Arial"/>
            <w:sz w:val="22"/>
            <w:szCs w:val="22"/>
          </w:rPr>
          <w:t>User</w:t>
        </w:r>
        <w:r w:rsidRPr="002E2187">
          <w:rPr>
            <w:rFonts w:asciiTheme="minorHAnsi" w:eastAsia="Arial" w:hAnsiTheme="minorHAnsi" w:cs="Arial"/>
            <w:spacing w:val="11"/>
            <w:sz w:val="22"/>
            <w:szCs w:val="22"/>
          </w:rPr>
          <w:t xml:space="preserve"> </w:t>
        </w:r>
        <w:r w:rsidRPr="002E2187">
          <w:rPr>
            <w:rFonts w:asciiTheme="minorHAnsi" w:eastAsia="Arial" w:hAnsiTheme="minorHAnsi" w:cs="Arial"/>
            <w:sz w:val="22"/>
            <w:szCs w:val="22"/>
          </w:rPr>
          <w:t>Experience</w:t>
        </w:r>
        <w:r w:rsidRPr="002E2187">
          <w:rPr>
            <w:rFonts w:asciiTheme="minorHAnsi" w:eastAsia="Arial" w:hAnsiTheme="minorHAnsi" w:cs="Arial"/>
            <w:spacing w:val="28"/>
            <w:sz w:val="22"/>
            <w:szCs w:val="22"/>
          </w:rPr>
          <w:t xml:space="preserve"> </w:t>
        </w:r>
        <w:r w:rsidRPr="002E2187">
          <w:rPr>
            <w:rFonts w:asciiTheme="minorHAnsi" w:eastAsia="Arial" w:hAnsiTheme="minorHAnsi" w:cs="Arial"/>
            <w:sz w:val="22"/>
            <w:szCs w:val="22"/>
          </w:rPr>
          <w:t>Designer</w:t>
        </w:r>
        <w:r w:rsidRPr="002E2187">
          <w:rPr>
            <w:rFonts w:asciiTheme="minorHAnsi" w:eastAsia="Arial" w:hAnsiTheme="minorHAnsi" w:cs="Arial"/>
            <w:spacing w:val="22"/>
            <w:sz w:val="22"/>
            <w:szCs w:val="22"/>
          </w:rPr>
          <w:t xml:space="preserve"> </w:t>
        </w:r>
        <w:r w:rsidRPr="002E2187">
          <w:rPr>
            <w:rFonts w:asciiTheme="minorHAnsi" w:eastAsia="Arial" w:hAnsiTheme="minorHAnsi" w:cs="Arial"/>
            <w:sz w:val="22"/>
            <w:szCs w:val="22"/>
          </w:rPr>
          <w:t>and</w:t>
        </w:r>
        <w:r w:rsidRPr="002E2187">
          <w:rPr>
            <w:rFonts w:asciiTheme="minorHAnsi" w:eastAsia="Arial" w:hAnsiTheme="minorHAnsi" w:cs="Arial"/>
            <w:spacing w:val="15"/>
            <w:sz w:val="22"/>
            <w:szCs w:val="22"/>
          </w:rPr>
          <w:t xml:space="preserve"> </w:t>
        </w:r>
        <w:r w:rsidRPr="002E2187">
          <w:rPr>
            <w:rFonts w:asciiTheme="minorHAnsi" w:eastAsia="Arial" w:hAnsiTheme="minorHAnsi" w:cs="Arial"/>
            <w:w w:val="102"/>
            <w:sz w:val="22"/>
            <w:szCs w:val="22"/>
          </w:rPr>
          <w:t>P</w:t>
        </w:r>
        <w:r w:rsidRPr="002E2187">
          <w:rPr>
            <w:rFonts w:asciiTheme="minorHAnsi" w:eastAsia="Arial" w:hAnsiTheme="minorHAnsi" w:cs="Arial"/>
            <w:spacing w:val="-3"/>
            <w:w w:val="102"/>
            <w:sz w:val="22"/>
            <w:szCs w:val="22"/>
          </w:rPr>
          <w:t>r</w:t>
        </w:r>
        <w:r w:rsidRPr="002E2187">
          <w:rPr>
            <w:rFonts w:asciiTheme="minorHAnsi" w:eastAsia="Arial" w:hAnsiTheme="minorHAnsi" w:cs="Arial"/>
            <w:w w:val="107"/>
            <w:sz w:val="22"/>
            <w:szCs w:val="22"/>
          </w:rPr>
          <w:t>ototyper</w:t>
        </w:r>
      </w:hyperlink>
    </w:p>
    <w:p w14:paraId="276460F7" w14:textId="77777777" w:rsidR="00DD5945" w:rsidRPr="002E2187" w:rsidRDefault="003074A5" w:rsidP="002E2187">
      <w:pPr>
        <w:spacing w:before="34"/>
        <w:ind w:left="48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Help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define</w:t>
      </w:r>
      <w:r w:rsidRPr="002E2187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client</w:t>
      </w:r>
      <w:r w:rsidRPr="002E2187">
        <w:rPr>
          <w:rFonts w:asciiTheme="minorHAnsi" w:eastAsia="Arial" w:hAnsiTheme="minorHAnsi" w:cs="Arial"/>
          <w:spacing w:val="-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vision</w:t>
      </w:r>
      <w:r w:rsidRPr="002E2187">
        <w:rPr>
          <w:rFonts w:asciiTheme="minorHAnsi" w:eastAsia="Arial" w:hAnsiTheme="minorHAnsi" w:cs="Arial"/>
          <w:spacing w:val="-1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strategy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by</w:t>
      </w:r>
      <w:r w:rsidRPr="002E2187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exploring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futu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 p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oduct</w:t>
      </w:r>
      <w:r w:rsidRPr="002E2187">
        <w:rPr>
          <w:rFonts w:asciiTheme="minorHAnsi" w:eastAsia="Arial" w:hAnsiTheme="minorHAnsi" w:cs="Arial"/>
          <w:spacing w:val="2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concepts</w:t>
      </w:r>
      <w:r w:rsidRPr="002E2187">
        <w:rPr>
          <w:rFonts w:asciiTheme="minorHAnsi" w:eastAsia="Arial" w:hAnsiTheme="minorHAnsi" w:cs="Arial"/>
          <w:spacing w:val="2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usages</w:t>
      </w:r>
      <w:r w:rsidRPr="002E2187">
        <w:rPr>
          <w:rFonts w:asciiTheme="minorHAnsi" w:eastAsia="Arial" w:hAnsiTheme="minorHAnsi" w:cs="Arial"/>
          <w:spacing w:val="-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ough</w:t>
      </w:r>
      <w:r w:rsidRPr="002E2187">
        <w:rPr>
          <w:rFonts w:asciiTheme="minorHAnsi" w:eastAsia="Arial" w:hAnsiTheme="minorHAnsi" w:cs="Arial"/>
          <w:spacing w:val="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esea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ch</w:t>
      </w:r>
      <w:r w:rsidRPr="002E2187">
        <w:rPr>
          <w:rFonts w:asciiTheme="minorHAnsi" w:eastAsia="Arial" w:hAnsiTheme="minorHAnsi" w:cs="Arial"/>
          <w:spacing w:val="-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design.</w:t>
      </w:r>
    </w:p>
    <w:p w14:paraId="50E8A19F" w14:textId="77777777" w:rsidR="00DD5945" w:rsidRPr="002E2187" w:rsidRDefault="003074A5" w:rsidP="002E2187">
      <w:pPr>
        <w:spacing w:before="42"/>
        <w:ind w:left="48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Lead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ojects</w:t>
      </w:r>
      <w:r w:rsidRPr="002E2187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(and</w:t>
      </w:r>
      <w:r w:rsidRPr="002E2187">
        <w:rPr>
          <w:rFonts w:asciiTheme="minorHAnsi" w:eastAsia="Arial" w:hAnsiTheme="minorHAnsi" w:cs="Arial"/>
          <w:spacing w:val="-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teams)</w:t>
      </w:r>
      <w:r w:rsidRPr="002E2187">
        <w:rPr>
          <w:rFonts w:asciiTheme="minorHAnsi" w:eastAsia="Arial" w:hAnsiTheme="minorHAnsi" w:cs="Arial"/>
          <w:spacing w:val="-1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ough</w:t>
      </w:r>
      <w:r w:rsidRPr="002E2187">
        <w:rPr>
          <w:rFonts w:asciiTheme="minorHAnsi" w:eastAsia="Arial" w:hAnsiTheme="minorHAnsi" w:cs="Arial"/>
          <w:spacing w:val="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iterative</w:t>
      </w:r>
      <w:r w:rsidRPr="002E2187">
        <w:rPr>
          <w:rFonts w:asciiTheme="minorHAnsi" w:eastAsia="Arial" w:hAnsiTheme="minorHAnsi" w:cs="Arial"/>
          <w:spacing w:val="-2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lifecycle</w:t>
      </w:r>
      <w:r w:rsidRPr="002E2187">
        <w:rPr>
          <w:rFonts w:asciiTheme="minorHAnsi" w:eastAsia="Arial" w:hAnsiTheme="minorHAnsi" w:cs="Arial"/>
          <w:spacing w:val="-1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esea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ch</w:t>
      </w:r>
      <w:r w:rsidRPr="002E2187">
        <w:rPr>
          <w:rFonts w:asciiTheme="minorHAnsi" w:eastAsia="Arial" w:hAnsiTheme="minorHAnsi" w:cs="Arial"/>
          <w:spacing w:val="-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-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design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-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development</w:t>
      </w:r>
      <w:r w:rsidRPr="002E2187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-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1"/>
          <w:sz w:val="22"/>
          <w:szCs w:val="22"/>
        </w:rPr>
        <w:t>testing.</w:t>
      </w:r>
    </w:p>
    <w:p w14:paraId="078D2BF4" w14:textId="77777777" w:rsidR="00DD5945" w:rsidRPr="002E2187" w:rsidRDefault="003074A5" w:rsidP="002E2187">
      <w:pPr>
        <w:spacing w:before="42"/>
        <w:ind w:left="48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eate</w:t>
      </w:r>
      <w:r w:rsidRPr="002E2187">
        <w:rPr>
          <w:rFonts w:asciiTheme="minorHAnsi" w:eastAsia="Arial" w:hAnsiTheme="minorHAnsi" w:cs="Arial"/>
          <w:spacing w:val="-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ole</w:t>
      </w:r>
      <w:r w:rsidRPr="002E2187">
        <w:rPr>
          <w:rFonts w:asciiTheme="minorHAnsi" w:eastAsia="Arial" w:hAnsiTheme="minorHAnsi" w:cs="Arial"/>
          <w:spacing w:val="-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task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models,</w:t>
      </w:r>
      <w:r w:rsidRPr="002E2187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personas,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user</w:t>
      </w:r>
      <w:r w:rsidRPr="002E2187">
        <w:rPr>
          <w:rFonts w:asciiTheme="minorHAnsi" w:eastAsia="Arial" w:hAnsiTheme="minorHAnsi" w:cs="Arial"/>
          <w:spacing w:val="-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flows</w:t>
      </w:r>
      <w:r w:rsidRPr="002E2187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scenarios</w:t>
      </w:r>
      <w:r w:rsidRPr="002E2187">
        <w:rPr>
          <w:rFonts w:asciiTheme="minorHAnsi" w:eastAsia="Arial" w:hAnsiTheme="minorHAnsi" w:cs="Arial"/>
          <w:spacing w:val="-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to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define</w:t>
      </w:r>
      <w:r w:rsidRPr="002E2187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bring</w:t>
      </w:r>
      <w:r w:rsidRPr="002E2187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clarity</w:t>
      </w:r>
      <w:r w:rsidRPr="002E2187">
        <w:rPr>
          <w:rFonts w:asciiTheme="minorHAnsi" w:eastAsia="Arial" w:hAnsiTheme="minorHAnsi" w:cs="Arial"/>
          <w:spacing w:val="-1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to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user</w:t>
      </w:r>
      <w:r w:rsidRPr="002E2187">
        <w:rPr>
          <w:rFonts w:asciiTheme="minorHAnsi" w:eastAsia="Arial" w:hAnsiTheme="minorHAnsi" w:cs="Arial"/>
          <w:spacing w:val="-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client</w:t>
      </w:r>
      <w:r w:rsidRPr="002E2187">
        <w:rPr>
          <w:rFonts w:asciiTheme="minorHAnsi" w:eastAsia="Arial" w:hAnsiTheme="minorHAnsi" w:cs="Arial"/>
          <w:spacing w:val="-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needs.</w:t>
      </w:r>
    </w:p>
    <w:p w14:paraId="4DDBE54A" w14:textId="77777777" w:rsidR="00DD5945" w:rsidRPr="002E2187" w:rsidRDefault="003074A5" w:rsidP="002E2187">
      <w:pPr>
        <w:spacing w:before="42"/>
        <w:ind w:left="48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Communicate</w:t>
      </w:r>
      <w:r w:rsidRPr="002E2187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design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decisions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to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stakeholders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ough</w:t>
      </w:r>
      <w:r w:rsidRPr="002E2187">
        <w:rPr>
          <w:rFonts w:asciiTheme="minorHAnsi" w:eastAsia="Arial" w:hAnsiTheme="minorHAnsi" w:cs="Arial"/>
          <w:spacing w:val="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mid-hi-fi</w:t>
      </w:r>
      <w:r w:rsidRPr="002E2187">
        <w:rPr>
          <w:rFonts w:asciiTheme="minorHAnsi" w:eastAsia="Arial" w:hAnsiTheme="minorHAnsi" w:cs="Arial"/>
          <w:spacing w:val="1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wi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eframes</w:t>
      </w:r>
      <w:r w:rsidRPr="002E2187">
        <w:rPr>
          <w:rFonts w:asciiTheme="minorHAnsi" w:eastAsia="Arial" w:hAnsiTheme="minorHAnsi" w:cs="Arial"/>
          <w:spacing w:val="-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detailed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interaction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specifications.</w:t>
      </w:r>
    </w:p>
    <w:p w14:paraId="07F823D3" w14:textId="77777777" w:rsidR="00DD5945" w:rsidRPr="002E2187" w:rsidRDefault="003074A5" w:rsidP="002E2187">
      <w:pPr>
        <w:spacing w:before="42"/>
        <w:ind w:left="48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Rapidly</w:t>
      </w:r>
      <w:r w:rsidRPr="002E2187">
        <w:rPr>
          <w:rFonts w:asciiTheme="minorHAnsi" w:eastAsia="Arial" w:hAnsiTheme="minorHAnsi" w:cs="Arial"/>
          <w:spacing w:val="-1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build</w:t>
      </w:r>
      <w:r w:rsidRPr="002E2187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ototypes,</w:t>
      </w:r>
      <w:r w:rsidRPr="002E2187">
        <w:rPr>
          <w:rFonts w:asciiTheme="minorHAnsi" w:eastAsia="Arial" w:hAnsiTheme="minorHAnsi" w:cs="Arial"/>
          <w:spacing w:val="2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develop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websites</w:t>
      </w:r>
      <w:r w:rsidRPr="002E2187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work</w:t>
      </w:r>
      <w:r w:rsidRPr="002E2187">
        <w:rPr>
          <w:rFonts w:asciiTheme="minorHAnsi" w:eastAsia="Arial" w:hAnsiTheme="minorHAnsi" w:cs="Arial"/>
          <w:spacing w:val="1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closely</w:t>
      </w:r>
      <w:r w:rsidRPr="002E2187">
        <w:rPr>
          <w:rFonts w:asciiTheme="minorHAnsi" w:eastAsia="Arial" w:hAnsiTheme="minorHAnsi" w:cs="Arial"/>
          <w:spacing w:val="-1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with</w:t>
      </w:r>
      <w:r w:rsidRPr="002E2187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developers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to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implement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designs.</w:t>
      </w:r>
    </w:p>
    <w:p w14:paraId="55830442" w14:textId="77777777" w:rsidR="00DD5945" w:rsidRPr="002E2187" w:rsidRDefault="003074A5" w:rsidP="002E2187">
      <w:pPr>
        <w:spacing w:before="42"/>
        <w:ind w:left="48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W</w:t>
      </w:r>
      <w:r w:rsidRPr="002E2187">
        <w:rPr>
          <w:rFonts w:asciiTheme="minorHAnsi" w:eastAsia="Arial" w:hAnsiTheme="minorHAnsi" w:cs="Arial"/>
          <w:sz w:val="22"/>
          <w:szCs w:val="22"/>
        </w:rPr>
        <w:t>orked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on</w:t>
      </w:r>
      <w:r w:rsidRPr="002E2187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96"/>
          <w:sz w:val="22"/>
          <w:szCs w:val="22"/>
        </w:rPr>
        <w:t>nearly</w:t>
      </w:r>
      <w:r w:rsidRPr="002E2187">
        <w:rPr>
          <w:rFonts w:asciiTheme="minorHAnsi" w:eastAsia="Arial" w:hAnsiTheme="minorHAnsi" w:cs="Arial"/>
          <w:spacing w:val="1"/>
          <w:w w:val="9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30</w:t>
      </w:r>
      <w:r w:rsidRPr="002E2187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diverse</w:t>
      </w:r>
      <w:r w:rsidRPr="002E2187">
        <w:rPr>
          <w:rFonts w:asciiTheme="minorHAnsi" w:eastAsia="Arial" w:hAnsiTheme="minorHAnsi" w:cs="Arial"/>
          <w:spacing w:val="-1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ojects,</w:t>
      </w:r>
      <w:r w:rsidRPr="002E2187">
        <w:rPr>
          <w:rFonts w:asciiTheme="minorHAnsi" w:eastAsia="Arial" w:hAnsiTheme="minorHAnsi" w:cs="Arial"/>
          <w:spacing w:val="1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including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smart</w:t>
      </w:r>
      <w:r w:rsidRPr="002E2187">
        <w:rPr>
          <w:rFonts w:asciiTheme="minorHAnsi" w:eastAsia="Arial" w:hAnsiTheme="minorHAnsi" w:cs="Arial"/>
          <w:spacing w:val="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cars,</w:t>
      </w:r>
      <w:r w:rsidRPr="002E2187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mobile,</w:t>
      </w:r>
      <w:r w:rsidRPr="002E2187">
        <w:rPr>
          <w:rFonts w:asciiTheme="minorHAnsi" w:eastAsia="Arial" w:hAnsiTheme="minorHAnsi" w:cs="Arial"/>
          <w:spacing w:val="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tablet,</w:t>
      </w:r>
      <w:r w:rsidRPr="002E2187">
        <w:rPr>
          <w:rFonts w:asciiTheme="minorHAnsi" w:eastAsia="Arial" w:hAnsiTheme="minorHAnsi" w:cs="Arial"/>
          <w:spacing w:val="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PC,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web,</w:t>
      </w:r>
      <w:r w:rsidRPr="002E2187">
        <w:rPr>
          <w:rFonts w:asciiTheme="minorHAnsi" w:eastAsia="Arial" w:hAnsiTheme="minorHAnsi" w:cs="Arial"/>
          <w:spacing w:val="1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wearables</w:t>
      </w:r>
      <w:r w:rsidRPr="002E2187">
        <w:rPr>
          <w:rFonts w:asciiTheme="minorHAnsi" w:eastAsia="Arial" w:hAnsiTheme="minorHAnsi" w:cs="Arial"/>
          <w:spacing w:val="-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inte</w:t>
      </w:r>
      <w:r w:rsidRPr="002E2187">
        <w:rPr>
          <w:rFonts w:asciiTheme="minorHAnsi" w:eastAsia="Arial" w:hAnsiTheme="minorHAnsi" w:cs="Arial"/>
          <w:spacing w:val="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net</w:t>
      </w:r>
      <w:r w:rsidRPr="002E2187">
        <w:rPr>
          <w:rFonts w:asciiTheme="minorHAnsi" w:eastAsia="Arial" w:hAnsiTheme="minorHAnsi" w:cs="Arial"/>
          <w:spacing w:val="-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1"/>
          <w:sz w:val="22"/>
          <w:szCs w:val="22"/>
        </w:rPr>
        <w:t>things.</w:t>
      </w:r>
    </w:p>
    <w:p w14:paraId="1E473112" w14:textId="5C66395E" w:rsidR="00DD5945" w:rsidRDefault="003074A5" w:rsidP="002E2187">
      <w:pPr>
        <w:spacing w:before="42"/>
        <w:ind w:left="48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ojects cove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ed</w:t>
      </w:r>
      <w:r w:rsidRPr="002E2187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by</w:t>
      </w:r>
      <w:r w:rsidRPr="002E2187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Non-Disclosu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Ag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eement.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Please</w:t>
      </w:r>
      <w:r w:rsidRPr="002E2187">
        <w:rPr>
          <w:rFonts w:asciiTheme="minorHAnsi" w:eastAsia="Arial" w:hAnsiTheme="minorHAnsi" w:cs="Arial"/>
          <w:spacing w:val="-1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ask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f</w:t>
      </w:r>
      <w:r w:rsidRPr="002E2187">
        <w:rPr>
          <w:rFonts w:asciiTheme="minorHAnsi" w:eastAsia="Arial" w:hAnsiTheme="minorHAnsi" w:cs="Arial"/>
          <w:sz w:val="22"/>
          <w:szCs w:val="22"/>
        </w:rPr>
        <w:t>fline</w:t>
      </w:r>
      <w:r w:rsidRPr="002E2187">
        <w:rPr>
          <w:rFonts w:asciiTheme="minorHAnsi" w:eastAsia="Arial" w:hAnsiTheme="minorHAnsi" w:cs="Arial"/>
          <w:spacing w:val="-1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for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mo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information.</w:t>
      </w:r>
    </w:p>
    <w:p w14:paraId="58B3A74F" w14:textId="77777777" w:rsidR="002E2187" w:rsidRPr="002E2187" w:rsidRDefault="002E2187" w:rsidP="002E2187">
      <w:pPr>
        <w:spacing w:before="42"/>
        <w:ind w:left="480"/>
        <w:rPr>
          <w:rFonts w:asciiTheme="minorHAnsi" w:eastAsia="Arial" w:hAnsiTheme="minorHAnsi" w:cs="Arial"/>
          <w:sz w:val="22"/>
          <w:szCs w:val="22"/>
        </w:rPr>
      </w:pPr>
    </w:p>
    <w:p w14:paraId="2C3231E4" w14:textId="2796B9E4" w:rsidR="00DD5945" w:rsidRPr="002E2187" w:rsidRDefault="003074A5" w:rsidP="002E2187">
      <w:pPr>
        <w:spacing w:before="69"/>
        <w:ind w:left="258" w:right="339"/>
        <w:jc w:val="center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sz w:val="22"/>
          <w:szCs w:val="22"/>
        </w:rPr>
        <w:t>DELL</w:t>
      </w:r>
      <w:r w:rsidRPr="002E2187">
        <w:rPr>
          <w:rFonts w:asciiTheme="minorHAnsi" w:eastAsia="Arial" w:hAnsiTheme="minorHAnsi" w:cs="Arial"/>
          <w:spacing w:val="1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-</w:t>
      </w:r>
      <w:r w:rsidRPr="002E2187">
        <w:rPr>
          <w:rFonts w:asciiTheme="minorHAnsi" w:eastAsia="Arial" w:hAnsiTheme="minorHAnsi" w:cs="Arial"/>
          <w:spacing w:val="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GLOBAL</w:t>
      </w:r>
      <w:r w:rsidRPr="002E2187">
        <w:rPr>
          <w:rFonts w:asciiTheme="minorHAnsi" w:eastAsia="Arial" w:hAnsiTheme="minorHAnsi" w:cs="Arial"/>
          <w:spacing w:val="3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SITE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DESIGN</w:t>
      </w:r>
      <w:r w:rsidRPr="002E2187">
        <w:rPr>
          <w:rFonts w:asciiTheme="minorHAnsi" w:eastAsia="Arial" w:hAnsiTheme="minorHAnsi" w:cs="Arial"/>
          <w:spacing w:val="26"/>
          <w:sz w:val="22"/>
          <w:szCs w:val="22"/>
        </w:rPr>
        <w:t xml:space="preserve"> </w:t>
      </w:r>
      <w:hyperlink r:id="rId8">
        <w:r w:rsidRPr="002E2187">
          <w:rPr>
            <w:rFonts w:asciiTheme="minorHAnsi" w:eastAsia="Arial" w:hAnsiTheme="minorHAnsi" w:cs="Arial"/>
            <w:sz w:val="22"/>
            <w:szCs w:val="22"/>
          </w:rPr>
          <w:t>(http://ww</w:t>
        </w:r>
        <w:r w:rsidRPr="002E2187">
          <w:rPr>
            <w:rFonts w:asciiTheme="minorHAnsi" w:eastAsia="Arial" w:hAnsiTheme="minorHAnsi" w:cs="Arial"/>
            <w:spacing w:val="-10"/>
            <w:sz w:val="22"/>
            <w:szCs w:val="22"/>
          </w:rPr>
          <w:t>w</w:t>
        </w:r>
        <w:r w:rsidRPr="002E2187">
          <w:rPr>
            <w:rFonts w:asciiTheme="minorHAnsi" w:eastAsia="Arial" w:hAnsiTheme="minorHAnsi" w:cs="Arial"/>
            <w:sz w:val="22"/>
            <w:szCs w:val="22"/>
          </w:rPr>
          <w:t>.delldesignlibrar</w:t>
        </w:r>
        <w:r w:rsidRPr="002E2187">
          <w:rPr>
            <w:rFonts w:asciiTheme="minorHAnsi" w:eastAsia="Arial" w:hAnsiTheme="minorHAnsi" w:cs="Arial"/>
            <w:spacing w:val="-17"/>
            <w:sz w:val="22"/>
            <w:szCs w:val="22"/>
          </w:rPr>
          <w:t>y</w:t>
        </w:r>
        <w:r w:rsidRPr="002E2187">
          <w:rPr>
            <w:rFonts w:asciiTheme="minorHAnsi" w:eastAsia="Arial" w:hAnsiTheme="minorHAnsi" w:cs="Arial"/>
            <w:sz w:val="22"/>
            <w:szCs w:val="22"/>
          </w:rPr>
          <w:t>.com)</w:t>
        </w:r>
      </w:hyperlink>
      <w:r w:rsidRPr="002E2187">
        <w:rPr>
          <w:rFonts w:asciiTheme="minorHAnsi" w:eastAsia="Arial" w:hAnsiTheme="minorHAnsi" w:cs="Arial"/>
          <w:spacing w:val="4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|</w:t>
      </w:r>
      <w:r w:rsidRPr="002E2187">
        <w:rPr>
          <w:rFonts w:asciiTheme="minorHAnsi" w:eastAsia="Arial" w:hAnsiTheme="minorHAnsi" w:cs="Arial"/>
          <w:spacing w:val="4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97"/>
          <w:sz w:val="22"/>
          <w:szCs w:val="22"/>
        </w:rPr>
        <w:t>AUSTIN,</w:t>
      </w:r>
      <w:r w:rsidRPr="002E2187">
        <w:rPr>
          <w:rFonts w:asciiTheme="minorHAnsi" w:eastAsia="Arial" w:hAnsiTheme="minorHAnsi" w:cs="Arial"/>
          <w:spacing w:val="1"/>
          <w:w w:val="9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 xml:space="preserve">TX                     </w:t>
      </w:r>
      <w:r w:rsidRPr="002E2187">
        <w:rPr>
          <w:rFonts w:asciiTheme="minorHAnsi" w:eastAsia="Arial" w:hAnsiTheme="minorHAnsi" w:cs="Arial"/>
          <w:position w:val="2"/>
          <w:sz w:val="22"/>
          <w:szCs w:val="22"/>
        </w:rPr>
        <w:t>JUN</w:t>
      </w:r>
      <w:r w:rsidRPr="002E2187">
        <w:rPr>
          <w:rFonts w:asciiTheme="minorHAnsi" w:eastAsia="Arial" w:hAnsiTheme="minorHAnsi" w:cs="Arial"/>
          <w:spacing w:val="17"/>
          <w:position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position w:val="2"/>
          <w:sz w:val="22"/>
          <w:szCs w:val="22"/>
        </w:rPr>
        <w:t>2012</w:t>
      </w:r>
      <w:r w:rsidRPr="002E2187">
        <w:rPr>
          <w:rFonts w:asciiTheme="minorHAnsi" w:eastAsia="Arial" w:hAnsiTheme="minorHAnsi" w:cs="Arial"/>
          <w:spacing w:val="16"/>
          <w:position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position w:val="2"/>
          <w:sz w:val="22"/>
          <w:szCs w:val="22"/>
        </w:rPr>
        <w:t>-</w:t>
      </w:r>
      <w:r w:rsidRPr="002E2187">
        <w:rPr>
          <w:rFonts w:asciiTheme="minorHAnsi" w:eastAsia="Arial" w:hAnsiTheme="minorHAnsi" w:cs="Arial"/>
          <w:spacing w:val="12"/>
          <w:position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99"/>
          <w:position w:val="2"/>
          <w:sz w:val="22"/>
          <w:szCs w:val="22"/>
        </w:rPr>
        <w:t>SEP</w:t>
      </w:r>
      <w:r w:rsidRPr="002E2187">
        <w:rPr>
          <w:rFonts w:asciiTheme="minorHAnsi" w:eastAsia="Arial" w:hAnsiTheme="minorHAnsi" w:cs="Arial"/>
          <w:spacing w:val="-1"/>
          <w:position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4"/>
          <w:position w:val="2"/>
          <w:sz w:val="22"/>
          <w:szCs w:val="22"/>
        </w:rPr>
        <w:t>2012</w:t>
      </w:r>
    </w:p>
    <w:p w14:paraId="1CB0D411" w14:textId="77777777" w:rsidR="00DD5945" w:rsidRPr="002E2187" w:rsidRDefault="003074A5" w:rsidP="002E2187">
      <w:pPr>
        <w:spacing w:before="27"/>
        <w:ind w:left="48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sz w:val="22"/>
          <w:szCs w:val="22"/>
        </w:rPr>
        <w:t>User</w:t>
      </w:r>
      <w:r w:rsidRPr="002E2187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Experience</w:t>
      </w:r>
      <w:r w:rsidRPr="002E2187">
        <w:rPr>
          <w:rFonts w:asciiTheme="minorHAnsi" w:eastAsia="Arial" w:hAnsiTheme="minorHAnsi" w:cs="Arial"/>
          <w:spacing w:val="2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2"/>
          <w:sz w:val="22"/>
          <w:szCs w:val="22"/>
        </w:rPr>
        <w:t>A</w:t>
      </w:r>
      <w:r w:rsidRPr="002E2187">
        <w:rPr>
          <w:rFonts w:asciiTheme="minorHAnsi" w:eastAsia="Arial" w:hAnsiTheme="minorHAnsi" w:cs="Arial"/>
          <w:spacing w:val="-3"/>
          <w:w w:val="102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w w:val="108"/>
          <w:sz w:val="22"/>
          <w:szCs w:val="22"/>
        </w:rPr>
        <w:t>chitect</w:t>
      </w:r>
    </w:p>
    <w:p w14:paraId="46C45AA8" w14:textId="77777777" w:rsidR="00DD5945" w:rsidRPr="002E2187" w:rsidRDefault="003074A5" w:rsidP="002E2187">
      <w:pPr>
        <w:spacing w:before="42"/>
        <w:ind w:left="876" w:right="371" w:hanging="395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Helped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simplify</w:t>
      </w:r>
      <w:r w:rsidRPr="002E2187">
        <w:rPr>
          <w:rFonts w:asciiTheme="minorHAnsi" w:eastAsia="Arial" w:hAnsiTheme="minorHAnsi" w:cs="Arial"/>
          <w:spacing w:val="-1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the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oduct</w:t>
      </w:r>
      <w:r w:rsidRPr="002E2187">
        <w:rPr>
          <w:rFonts w:asciiTheme="minorHAnsi" w:eastAsia="Arial" w:hAnsiTheme="minorHAnsi" w:cs="Arial"/>
          <w:spacing w:val="2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b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owsing</w:t>
      </w:r>
      <w:r w:rsidRPr="002E2187">
        <w:rPr>
          <w:rFonts w:asciiTheme="minorHAnsi" w:eastAsia="Arial" w:hAnsiTheme="minorHAnsi" w:cs="Arial"/>
          <w:spacing w:val="1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shopping</w:t>
      </w:r>
      <w:r w:rsidRPr="002E2187">
        <w:rPr>
          <w:rFonts w:asciiTheme="minorHAnsi" w:eastAsia="Arial" w:hAnsiTheme="minorHAnsi" w:cs="Arial"/>
          <w:spacing w:val="1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experience</w:t>
      </w:r>
      <w:r w:rsidRPr="002E2187">
        <w:rPr>
          <w:rFonts w:asciiTheme="minorHAnsi" w:eastAsia="Arial" w:hAnsiTheme="minorHAnsi" w:cs="Arial"/>
          <w:spacing w:val="-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for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millions</w:t>
      </w:r>
      <w:r w:rsidRPr="002E2187">
        <w:rPr>
          <w:rFonts w:asciiTheme="minorHAnsi" w:eastAsia="Arial" w:hAnsiTheme="minorHAnsi" w:cs="Arial"/>
          <w:spacing w:val="-1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customers</w:t>
      </w:r>
      <w:r w:rsidRPr="002E2187">
        <w:rPr>
          <w:rFonts w:asciiTheme="minorHAnsi" w:eastAsia="Arial" w:hAnsiTheme="minorHAnsi" w:cs="Arial"/>
          <w:spacing w:val="1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who</w:t>
      </w:r>
      <w:r w:rsidRPr="002E2187">
        <w:rPr>
          <w:rFonts w:asciiTheme="minorHAnsi" w:eastAsia="Arial" w:hAnsiTheme="minorHAnsi" w:cs="Arial"/>
          <w:spacing w:val="1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visit</w:t>
      </w:r>
      <w:r w:rsidRPr="002E2187">
        <w:rPr>
          <w:rFonts w:asciiTheme="minorHAnsi" w:eastAsia="Arial" w:hAnsiTheme="minorHAnsi" w:cs="Arial"/>
          <w:spacing w:val="-1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dell.com</w:t>
      </w:r>
      <w:r w:rsidRPr="002E2187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every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month,</w:t>
      </w:r>
      <w:r w:rsidRPr="002E2187">
        <w:rPr>
          <w:rFonts w:asciiTheme="minorHAnsi" w:eastAsia="Arial" w:hAnsiTheme="minorHAnsi" w:cs="Arial"/>
          <w:spacing w:val="1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by</w:t>
      </w:r>
      <w:r w:rsidRPr="002E2187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educing</w:t>
      </w:r>
      <w:r w:rsidRPr="002E2187">
        <w:rPr>
          <w:rFonts w:asciiTheme="minorHAnsi" w:eastAsia="Arial" w:hAnsiTheme="minorHAnsi" w:cs="Arial"/>
          <w:spacing w:val="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the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segments</w:t>
      </w:r>
      <w:r w:rsidRPr="002E2187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on</w:t>
      </w:r>
      <w:r w:rsidRPr="002E2187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Dell's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homepage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f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om</w:t>
      </w:r>
      <w:r w:rsidRPr="002E2187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five</w:t>
      </w:r>
      <w:r w:rsidRPr="002E2187">
        <w:rPr>
          <w:rFonts w:asciiTheme="minorHAnsi" w:eastAsia="Arial" w:hAnsiTheme="minorHAnsi" w:cs="Arial"/>
          <w:spacing w:val="-1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to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two</w:t>
      </w:r>
      <w:r w:rsidRPr="002E2187">
        <w:rPr>
          <w:rFonts w:asciiTheme="minorHAnsi" w:eastAsia="Arial" w:hAnsiTheme="minorHAnsi" w:cs="Arial"/>
          <w:spacing w:val="1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('For</w:t>
      </w:r>
      <w:r w:rsidRPr="002E2187">
        <w:rPr>
          <w:rFonts w:asciiTheme="minorHAnsi" w:eastAsia="Arial" w:hAnsiTheme="minorHAnsi" w:cs="Arial"/>
          <w:spacing w:val="-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Home'</w:t>
      </w:r>
      <w:r w:rsidRPr="002E2187">
        <w:rPr>
          <w:rFonts w:asciiTheme="minorHAnsi" w:eastAsia="Arial" w:hAnsiTheme="minorHAnsi" w:cs="Arial"/>
          <w:spacing w:val="2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'For</w:t>
      </w:r>
      <w:r w:rsidRPr="002E2187">
        <w:rPr>
          <w:rFonts w:asciiTheme="minorHAnsi" w:eastAsia="Arial" w:hAnsiTheme="minorHAnsi" w:cs="Arial"/>
          <w:spacing w:val="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W</w:t>
      </w:r>
      <w:r w:rsidRPr="002E2187">
        <w:rPr>
          <w:rFonts w:asciiTheme="minorHAnsi" w:eastAsia="Arial" w:hAnsiTheme="minorHAnsi" w:cs="Arial"/>
          <w:w w:val="103"/>
          <w:sz w:val="22"/>
          <w:szCs w:val="22"/>
        </w:rPr>
        <w:t>ork').</w:t>
      </w:r>
    </w:p>
    <w:p w14:paraId="75D6A7A2" w14:textId="77777777" w:rsidR="00DD5945" w:rsidRPr="002E2187" w:rsidRDefault="003074A5" w:rsidP="002E2187">
      <w:pPr>
        <w:spacing w:before="1"/>
        <w:ind w:left="48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Revamped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the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'File-Uploader'</w:t>
      </w:r>
      <w:r w:rsidRPr="002E2187">
        <w:rPr>
          <w:rFonts w:asciiTheme="minorHAnsi" w:eastAsia="Arial" w:hAnsiTheme="minorHAnsi" w:cs="Arial"/>
          <w:spacing w:val="2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'Pagination'</w:t>
      </w:r>
      <w:r w:rsidRPr="002E2187">
        <w:rPr>
          <w:rFonts w:asciiTheme="minorHAnsi" w:eastAsia="Arial" w:hAnsiTheme="minorHAnsi" w:cs="Arial"/>
          <w:spacing w:val="2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patte</w:t>
      </w:r>
      <w:r w:rsidRPr="002E2187">
        <w:rPr>
          <w:rFonts w:asciiTheme="minorHAnsi" w:eastAsia="Arial" w:hAnsiTheme="minorHAnsi" w:cs="Arial"/>
          <w:spacing w:val="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ns,</w:t>
      </w:r>
      <w:r w:rsidRPr="002E2187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made</w:t>
      </w:r>
      <w:r w:rsidRPr="002E2187">
        <w:rPr>
          <w:rFonts w:asciiTheme="minorHAnsi" w:eastAsia="Arial" w:hAnsiTheme="minorHAnsi" w:cs="Arial"/>
          <w:spacing w:val="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the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first</w:t>
      </w:r>
      <w:r w:rsidRPr="002E2187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esponsive</w:t>
      </w:r>
      <w:r w:rsidRPr="002E2187">
        <w:rPr>
          <w:rFonts w:asciiTheme="minorHAnsi" w:eastAsia="Arial" w:hAnsiTheme="minorHAnsi" w:cs="Arial"/>
          <w:spacing w:val="-1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patte</w:t>
      </w:r>
      <w:r w:rsidRPr="002E2187">
        <w:rPr>
          <w:rFonts w:asciiTheme="minorHAnsi" w:eastAsia="Arial" w:hAnsiTheme="minorHAnsi" w:cs="Arial"/>
          <w:spacing w:val="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n</w:t>
      </w:r>
      <w:r w:rsidRPr="002E2187">
        <w:rPr>
          <w:rFonts w:asciiTheme="minorHAnsi" w:eastAsia="Arial" w:hAnsiTheme="minorHAnsi" w:cs="Arial"/>
          <w:spacing w:val="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for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Dell's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Patte</w:t>
      </w:r>
      <w:r w:rsidRPr="002E2187">
        <w:rPr>
          <w:rFonts w:asciiTheme="minorHAnsi" w:eastAsia="Arial" w:hAnsiTheme="minorHAnsi" w:cs="Arial"/>
          <w:spacing w:val="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n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Librar</w:t>
      </w:r>
      <w:r w:rsidRPr="002E2187">
        <w:rPr>
          <w:rFonts w:asciiTheme="minorHAnsi" w:eastAsia="Arial" w:hAnsiTheme="minorHAnsi" w:cs="Arial"/>
          <w:spacing w:val="-17"/>
          <w:sz w:val="22"/>
          <w:szCs w:val="22"/>
        </w:rPr>
        <w:t>y</w:t>
      </w:r>
      <w:r w:rsidRPr="002E2187">
        <w:rPr>
          <w:rFonts w:asciiTheme="minorHAnsi" w:eastAsia="Arial" w:hAnsiTheme="minorHAnsi" w:cs="Arial"/>
          <w:sz w:val="22"/>
          <w:szCs w:val="22"/>
        </w:rPr>
        <w:t>.</w:t>
      </w:r>
    </w:p>
    <w:p w14:paraId="46E9F26E" w14:textId="77777777" w:rsidR="00DD5945" w:rsidRPr="002E2187" w:rsidRDefault="003074A5" w:rsidP="002E2187">
      <w:pPr>
        <w:spacing w:before="42"/>
        <w:ind w:left="48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Helped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</w:t>
      </w:r>
      <w:r w:rsidRPr="002E2187">
        <w:rPr>
          <w:rFonts w:asciiTheme="minorHAnsi" w:eastAsia="Arial" w:hAnsiTheme="minorHAnsi" w:cs="Arial"/>
          <w:spacing w:val="-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the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generation</w:t>
      </w:r>
      <w:r w:rsidRPr="002E2187">
        <w:rPr>
          <w:rFonts w:asciiTheme="minorHAnsi" w:eastAsia="Arial" w:hAnsiTheme="minorHAnsi" w:cs="Arial"/>
          <w:spacing w:val="-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</w:t>
      </w:r>
      <w:r w:rsidRPr="002E2187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new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set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personas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for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Dell's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UX</w:t>
      </w:r>
      <w:r w:rsidRPr="002E2187">
        <w:rPr>
          <w:rFonts w:asciiTheme="minorHAnsi" w:eastAsia="Arial" w:hAnsiTheme="minorHAnsi" w:cs="Arial"/>
          <w:spacing w:val="-1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1"/>
          <w:sz w:val="22"/>
          <w:szCs w:val="22"/>
        </w:rPr>
        <w:t>team.</w:t>
      </w:r>
    </w:p>
    <w:p w14:paraId="1806341D" w14:textId="77777777" w:rsidR="00DD5945" w:rsidRPr="002E2187" w:rsidRDefault="003074A5" w:rsidP="002E2187">
      <w:pPr>
        <w:spacing w:before="42"/>
        <w:ind w:left="48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Interviewed</w:t>
      </w:r>
      <w:r w:rsidRPr="002E2187">
        <w:rPr>
          <w:rFonts w:asciiTheme="minorHAnsi" w:eastAsia="Arial" w:hAnsiTheme="minorHAnsi" w:cs="Arial"/>
          <w:spacing w:val="-1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consumers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to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generate</w:t>
      </w:r>
      <w:r w:rsidRPr="002E2187">
        <w:rPr>
          <w:rFonts w:asciiTheme="minorHAnsi" w:eastAsia="Arial" w:hAnsiTheme="minorHAnsi" w:cs="Arial"/>
          <w:spacing w:val="-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jou</w:t>
      </w:r>
      <w:r w:rsidRPr="002E2187">
        <w:rPr>
          <w:rFonts w:asciiTheme="minorHAnsi" w:eastAsia="Arial" w:hAnsiTheme="minorHAnsi" w:cs="Arial"/>
          <w:spacing w:val="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ney</w:t>
      </w:r>
      <w:r w:rsidRPr="002E2187">
        <w:rPr>
          <w:rFonts w:asciiTheme="minorHAnsi" w:eastAsia="Arial" w:hAnsiTheme="minorHAnsi" w:cs="Arial"/>
          <w:spacing w:val="-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maps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end-to-end</w:t>
      </w:r>
      <w:r w:rsidRPr="002E2187">
        <w:rPr>
          <w:rFonts w:asciiTheme="minorHAnsi" w:eastAsia="Arial" w:hAnsiTheme="minorHAnsi" w:cs="Arial"/>
          <w:spacing w:val="3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oduct</w:t>
      </w:r>
      <w:r w:rsidRPr="002E2187">
        <w:rPr>
          <w:rFonts w:asciiTheme="minorHAnsi" w:eastAsia="Arial" w:hAnsiTheme="minorHAnsi" w:cs="Arial"/>
          <w:spacing w:val="2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esea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ch,</w:t>
      </w:r>
      <w:r w:rsidRPr="002E2187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pu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chase,</w:t>
      </w:r>
      <w:r w:rsidRPr="002E2187">
        <w:rPr>
          <w:rFonts w:asciiTheme="minorHAnsi" w:eastAsia="Arial" w:hAnsiTheme="minorHAnsi" w:cs="Arial"/>
          <w:spacing w:val="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usage</w:t>
      </w:r>
      <w:r w:rsidRPr="002E2187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service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experience.</w:t>
      </w:r>
    </w:p>
    <w:p w14:paraId="410A0152" w14:textId="77777777" w:rsidR="00DD5945" w:rsidRPr="002E2187" w:rsidRDefault="003074A5" w:rsidP="002E2187">
      <w:pPr>
        <w:spacing w:before="69"/>
        <w:ind w:left="258" w:right="344"/>
        <w:jc w:val="center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sz w:val="22"/>
          <w:szCs w:val="22"/>
        </w:rPr>
        <w:t>DELL</w:t>
      </w:r>
      <w:r w:rsidRPr="002E2187">
        <w:rPr>
          <w:rFonts w:asciiTheme="minorHAnsi" w:eastAsia="Arial" w:hAnsiTheme="minorHAnsi" w:cs="Arial"/>
          <w:spacing w:val="1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SE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VICES</w:t>
      </w:r>
      <w:r w:rsidRPr="002E2187">
        <w:rPr>
          <w:rFonts w:asciiTheme="minorHAnsi" w:eastAsia="Arial" w:hAnsiTheme="minorHAnsi" w:cs="Arial"/>
          <w:spacing w:val="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|</w:t>
      </w:r>
      <w:r w:rsidRPr="002E2187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BANGALORE,</w:t>
      </w:r>
      <w:r w:rsidRPr="002E2187">
        <w:rPr>
          <w:rFonts w:asciiTheme="minorHAnsi" w:eastAsia="Arial" w:hAnsiTheme="minorHAnsi" w:cs="Arial"/>
          <w:spacing w:val="-1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96"/>
          <w:sz w:val="22"/>
          <w:szCs w:val="22"/>
        </w:rPr>
        <w:t>INDIA</w:t>
      </w:r>
      <w:r w:rsidRPr="002E2187">
        <w:rPr>
          <w:rFonts w:asciiTheme="minorHAnsi" w:eastAsia="Arial" w:hAnsiTheme="minorHAnsi" w:cs="Arial"/>
          <w:spacing w:val="1"/>
          <w:w w:val="9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-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PLANO,</w:t>
      </w:r>
      <w:r w:rsidRPr="002E2187">
        <w:rPr>
          <w:rFonts w:asciiTheme="minorHAnsi" w:eastAsia="Arial" w:hAnsiTheme="minorHAnsi" w:cs="Arial"/>
          <w:spacing w:val="-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 xml:space="preserve">TX                                                                 </w:t>
      </w:r>
      <w:r w:rsidRPr="002E2187">
        <w:rPr>
          <w:rFonts w:asciiTheme="minorHAnsi" w:eastAsia="Arial" w:hAnsiTheme="minorHAnsi" w:cs="Arial"/>
          <w:spacing w:val="4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position w:val="2"/>
          <w:sz w:val="22"/>
          <w:szCs w:val="22"/>
        </w:rPr>
        <w:t>JUN</w:t>
      </w:r>
      <w:r w:rsidRPr="002E2187">
        <w:rPr>
          <w:rFonts w:asciiTheme="minorHAnsi" w:eastAsia="Arial" w:hAnsiTheme="minorHAnsi" w:cs="Arial"/>
          <w:spacing w:val="17"/>
          <w:position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position w:val="2"/>
          <w:sz w:val="22"/>
          <w:szCs w:val="22"/>
        </w:rPr>
        <w:t>2005</w:t>
      </w:r>
      <w:r w:rsidRPr="002E2187">
        <w:rPr>
          <w:rFonts w:asciiTheme="minorHAnsi" w:eastAsia="Arial" w:hAnsiTheme="minorHAnsi" w:cs="Arial"/>
          <w:spacing w:val="16"/>
          <w:position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position w:val="2"/>
          <w:sz w:val="22"/>
          <w:szCs w:val="22"/>
        </w:rPr>
        <w:t>-</w:t>
      </w:r>
      <w:r w:rsidRPr="002E2187">
        <w:rPr>
          <w:rFonts w:asciiTheme="minorHAnsi" w:eastAsia="Arial" w:hAnsiTheme="minorHAnsi" w:cs="Arial"/>
          <w:spacing w:val="12"/>
          <w:position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5"/>
          <w:position w:val="2"/>
          <w:sz w:val="22"/>
          <w:szCs w:val="22"/>
        </w:rPr>
        <w:t>JUL</w:t>
      </w:r>
      <w:r w:rsidRPr="002E2187">
        <w:rPr>
          <w:rFonts w:asciiTheme="minorHAnsi" w:eastAsia="Arial" w:hAnsiTheme="minorHAnsi" w:cs="Arial"/>
          <w:spacing w:val="-1"/>
          <w:position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4"/>
          <w:position w:val="2"/>
          <w:sz w:val="22"/>
          <w:szCs w:val="22"/>
        </w:rPr>
        <w:t>2011</w:t>
      </w:r>
    </w:p>
    <w:p w14:paraId="37E176E3" w14:textId="77777777" w:rsidR="00DD5945" w:rsidRPr="002E2187" w:rsidRDefault="003074A5" w:rsidP="002E2187">
      <w:pPr>
        <w:spacing w:before="27"/>
        <w:ind w:left="48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sz w:val="22"/>
          <w:szCs w:val="22"/>
        </w:rPr>
        <w:t>Softwa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</w:t>
      </w:r>
      <w:r w:rsidRPr="002E2187">
        <w:rPr>
          <w:rFonts w:asciiTheme="minorHAnsi" w:eastAsia="Arial" w:hAnsiTheme="minorHAnsi" w:cs="Arial"/>
          <w:spacing w:val="3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Development</w:t>
      </w:r>
      <w:r w:rsidRPr="002E2187">
        <w:rPr>
          <w:rFonts w:asciiTheme="minorHAnsi" w:eastAsia="Arial" w:hAnsiTheme="minorHAnsi" w:cs="Arial"/>
          <w:spacing w:val="4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2"/>
          <w:sz w:val="22"/>
          <w:szCs w:val="22"/>
        </w:rPr>
        <w:t>Engineer</w:t>
      </w:r>
    </w:p>
    <w:p w14:paraId="5F9AC2F9" w14:textId="77777777" w:rsidR="00DD5945" w:rsidRPr="002E2187" w:rsidRDefault="003074A5" w:rsidP="002E2187">
      <w:pPr>
        <w:spacing w:before="42"/>
        <w:ind w:left="48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lastRenderedPageBreak/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Developed</w:t>
      </w:r>
      <w:r w:rsidRPr="002E2187">
        <w:rPr>
          <w:rFonts w:asciiTheme="minorHAnsi" w:eastAsia="Arial" w:hAnsiTheme="minorHAnsi" w:cs="Arial"/>
          <w:spacing w:val="-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healthca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</w:t>
      </w:r>
      <w:r w:rsidRPr="002E2187">
        <w:rPr>
          <w:rFonts w:asciiTheme="minorHAnsi" w:eastAsia="Arial" w:hAnsiTheme="minorHAnsi" w:cs="Arial"/>
          <w:spacing w:val="-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web-applications</w:t>
      </w:r>
      <w:r w:rsidRPr="002E2187">
        <w:rPr>
          <w:rFonts w:asciiTheme="minorHAnsi" w:eastAsia="Arial" w:hAnsiTheme="minorHAnsi" w:cs="Arial"/>
          <w:spacing w:val="2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for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96"/>
          <w:sz w:val="22"/>
          <w:szCs w:val="22"/>
        </w:rPr>
        <w:t>several</w:t>
      </w:r>
      <w:r w:rsidRPr="002E2187">
        <w:rPr>
          <w:rFonts w:asciiTheme="minorHAnsi" w:eastAsia="Arial" w:hAnsiTheme="minorHAnsi" w:cs="Arial"/>
          <w:spacing w:val="1"/>
          <w:w w:val="9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key</w:t>
      </w:r>
      <w:r w:rsidRPr="002E2187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healthca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</w:t>
      </w:r>
      <w:r w:rsidRPr="002E2187">
        <w:rPr>
          <w:rFonts w:asciiTheme="minorHAnsi" w:eastAsia="Arial" w:hAnsiTheme="minorHAnsi" w:cs="Arial"/>
          <w:spacing w:val="-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oviders,</w:t>
      </w:r>
      <w:r w:rsidRPr="002E2187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like</w:t>
      </w:r>
      <w:r w:rsidRPr="002E2187">
        <w:rPr>
          <w:rFonts w:asciiTheme="minorHAnsi" w:eastAsia="Arial" w:hAnsiTheme="minorHAnsi" w:cs="Arial"/>
          <w:spacing w:val="-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pacing w:val="-21"/>
          <w:sz w:val="22"/>
          <w:szCs w:val="22"/>
        </w:rPr>
        <w:t>T</w:t>
      </w:r>
      <w:r w:rsidRPr="002E2187">
        <w:rPr>
          <w:rFonts w:asciiTheme="minorHAnsi" w:eastAsia="Arial" w:hAnsiTheme="minorHAnsi" w:cs="Arial"/>
          <w:sz w:val="22"/>
          <w:szCs w:val="22"/>
        </w:rPr>
        <w:t>enet</w:t>
      </w:r>
      <w:r w:rsidRPr="002E2187">
        <w:rPr>
          <w:rFonts w:asciiTheme="minorHAnsi" w:eastAsia="Arial" w:hAnsiTheme="minorHAnsi" w:cs="Arial"/>
          <w:spacing w:val="-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Healthca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e,</w:t>
      </w:r>
      <w:r w:rsidRPr="002E2187">
        <w:rPr>
          <w:rFonts w:asciiTheme="minorHAnsi" w:eastAsia="Arial" w:hAnsiTheme="minorHAnsi" w:cs="Arial"/>
          <w:spacing w:val="-1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1"/>
          <w:sz w:val="22"/>
          <w:szCs w:val="22"/>
        </w:rPr>
        <w:t>Massachusetts</w:t>
      </w:r>
    </w:p>
    <w:p w14:paraId="4F36A27F" w14:textId="77777777" w:rsidR="00DD5945" w:rsidRPr="002E2187" w:rsidRDefault="003074A5" w:rsidP="002E2187">
      <w:pPr>
        <w:spacing w:before="42"/>
        <w:ind w:left="707" w:right="5317"/>
        <w:jc w:val="center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97"/>
          <w:sz w:val="22"/>
          <w:szCs w:val="22"/>
        </w:rPr>
        <w:t>General</w:t>
      </w:r>
      <w:r w:rsidRPr="002E2187">
        <w:rPr>
          <w:rFonts w:asciiTheme="minorHAnsi" w:eastAsia="Arial" w:hAnsiTheme="minorHAnsi" w:cs="Arial"/>
          <w:spacing w:val="1"/>
          <w:w w:val="9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Hospital,</w:t>
      </w:r>
      <w:r w:rsidRPr="002E2187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Lucile</w:t>
      </w:r>
      <w:r w:rsidRPr="002E2187">
        <w:rPr>
          <w:rFonts w:asciiTheme="minorHAnsi" w:eastAsia="Arial" w:hAnsiTheme="minorHAnsi" w:cs="Arial"/>
          <w:spacing w:val="-1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Packa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d</w:t>
      </w:r>
      <w:r w:rsidRPr="002E2187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Child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en's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1"/>
          <w:sz w:val="22"/>
          <w:szCs w:val="22"/>
        </w:rPr>
        <w:t>Hospital,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4"/>
          <w:sz w:val="22"/>
          <w:szCs w:val="22"/>
        </w:rPr>
        <w:t>etc.</w:t>
      </w:r>
    </w:p>
    <w:p w14:paraId="7E04CC62" w14:textId="77777777" w:rsidR="00DD5945" w:rsidRPr="002E2187" w:rsidRDefault="003074A5" w:rsidP="002E2187">
      <w:pPr>
        <w:spacing w:before="42"/>
        <w:ind w:left="48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Built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web-applications</w:t>
      </w:r>
      <w:r w:rsidRPr="002E2187">
        <w:rPr>
          <w:rFonts w:asciiTheme="minorHAnsi" w:eastAsia="Arial" w:hAnsiTheme="minorHAnsi" w:cs="Arial"/>
          <w:spacing w:val="2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using</w:t>
      </w:r>
      <w:r w:rsidRPr="002E2187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C#,</w:t>
      </w:r>
      <w:r w:rsidRPr="002E2187">
        <w:rPr>
          <w:rFonts w:asciiTheme="minorHAnsi" w:eastAsia="Arial" w:hAnsiTheme="minorHAnsi" w:cs="Arial"/>
          <w:spacing w:val="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HTML,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AS</w:t>
      </w:r>
      <w:r w:rsidRPr="002E2187">
        <w:rPr>
          <w:rFonts w:asciiTheme="minorHAnsi" w:eastAsia="Arial" w:hAnsiTheme="minorHAnsi" w:cs="Arial"/>
          <w:spacing w:val="-29"/>
          <w:sz w:val="22"/>
          <w:szCs w:val="22"/>
        </w:rPr>
        <w:t>P</w:t>
      </w:r>
      <w:r w:rsidRPr="002E2187">
        <w:rPr>
          <w:rFonts w:asciiTheme="minorHAnsi" w:eastAsia="Arial" w:hAnsiTheme="minorHAnsi" w:cs="Arial"/>
          <w:sz w:val="22"/>
          <w:szCs w:val="22"/>
        </w:rPr>
        <w:t>.NE</w:t>
      </w:r>
      <w:r w:rsidRPr="002E2187">
        <w:rPr>
          <w:rFonts w:asciiTheme="minorHAnsi" w:eastAsia="Arial" w:hAnsiTheme="minorHAnsi" w:cs="Arial"/>
          <w:spacing w:val="-21"/>
          <w:sz w:val="22"/>
          <w:szCs w:val="22"/>
        </w:rPr>
        <w:t>T</w:t>
      </w:r>
      <w:r w:rsidRPr="002E2187">
        <w:rPr>
          <w:rFonts w:asciiTheme="minorHAnsi" w:eastAsia="Arial" w:hAnsiTheme="minorHAnsi" w:cs="Arial"/>
          <w:sz w:val="22"/>
          <w:szCs w:val="22"/>
        </w:rPr>
        <w:t>,</w:t>
      </w:r>
      <w:r w:rsidRPr="002E2187">
        <w:rPr>
          <w:rFonts w:asciiTheme="minorHAnsi" w:eastAsia="Arial" w:hAnsiTheme="minorHAnsi" w:cs="Arial"/>
          <w:spacing w:val="-2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SQL</w:t>
      </w:r>
      <w:r w:rsidRPr="002E2187">
        <w:rPr>
          <w:rFonts w:asciiTheme="minorHAnsi" w:eastAsia="Arial" w:hAnsiTheme="minorHAnsi" w:cs="Arial"/>
          <w:spacing w:val="-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Serve</w:t>
      </w:r>
      <w:r w:rsidRPr="002E2187">
        <w:rPr>
          <w:rFonts w:asciiTheme="minorHAnsi" w:eastAsia="Arial" w:hAnsiTheme="minorHAnsi" w:cs="Arial"/>
          <w:spacing w:val="-17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,</w:t>
      </w:r>
      <w:r w:rsidRPr="002E2187">
        <w:rPr>
          <w:rFonts w:asciiTheme="minorHAnsi" w:eastAsia="Arial" w:hAnsiTheme="minorHAnsi" w:cs="Arial"/>
          <w:spacing w:val="-1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automated</w:t>
      </w:r>
      <w:r w:rsidRPr="002E2187">
        <w:rPr>
          <w:rFonts w:asciiTheme="minorHAnsi" w:eastAsia="Arial" w:hAnsiTheme="minorHAnsi" w:cs="Arial"/>
          <w:spacing w:val="1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configuration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management</w:t>
      </w:r>
      <w:r w:rsidRPr="002E2187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using</w:t>
      </w:r>
      <w:r w:rsidRPr="002E2187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TFS.</w:t>
      </w:r>
    </w:p>
    <w:p w14:paraId="1921BB2C" w14:textId="77777777" w:rsidR="00DD5945" w:rsidRPr="002E2187" w:rsidRDefault="003074A5" w:rsidP="002E2187">
      <w:pPr>
        <w:spacing w:before="42"/>
        <w:ind w:left="48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</w:t>
      </w:r>
      <w:r w:rsidRPr="002E2187">
        <w:rPr>
          <w:rFonts w:asciiTheme="minorHAnsi" w:eastAsia="Arial" w:hAnsiTheme="minorHAnsi" w:cs="Arial"/>
          <w:spacing w:val="-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</w:t>
      </w:r>
      <w:r w:rsidRPr="002E2187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client-facing</w:t>
      </w:r>
      <w:r w:rsidRPr="002E2187">
        <w:rPr>
          <w:rFonts w:asciiTheme="minorHAnsi" w:eastAsia="Arial" w:hAnsiTheme="minorHAnsi" w:cs="Arial"/>
          <w:spacing w:val="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position,</w:t>
      </w:r>
      <w:r w:rsidRPr="002E2187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communicated</w:t>
      </w:r>
      <w:r w:rsidRPr="002E2187">
        <w:rPr>
          <w:rFonts w:asciiTheme="minorHAnsi" w:eastAsia="Arial" w:hAnsiTheme="minorHAnsi" w:cs="Arial"/>
          <w:spacing w:val="2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oject</w:t>
      </w:r>
      <w:r w:rsidRPr="002E2187">
        <w:rPr>
          <w:rFonts w:asciiTheme="minorHAnsi" w:eastAsia="Arial" w:hAnsiTheme="minorHAnsi" w:cs="Arial"/>
          <w:spacing w:val="1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equi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ements to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f</w:t>
      </w:r>
      <w:r w:rsidRPr="002E2187">
        <w:rPr>
          <w:rFonts w:asciiTheme="minorHAnsi" w:eastAsia="Arial" w:hAnsiTheme="minorHAnsi" w:cs="Arial"/>
          <w:sz w:val="22"/>
          <w:szCs w:val="22"/>
        </w:rPr>
        <w:t>fsho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team</w:t>
      </w:r>
      <w:r w:rsidRPr="002E2187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f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om</w:t>
      </w:r>
      <w:r w:rsidRPr="002E2187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designers,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analysts</w:t>
      </w:r>
      <w:r w:rsidRPr="002E2187">
        <w:rPr>
          <w:rFonts w:asciiTheme="minorHAnsi" w:eastAsia="Arial" w:hAnsiTheme="minorHAnsi" w:cs="Arial"/>
          <w:spacing w:val="-1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clients.</w:t>
      </w:r>
    </w:p>
    <w:p w14:paraId="3E164C4B" w14:textId="77777777" w:rsidR="00DD5945" w:rsidRPr="002E2187" w:rsidRDefault="00DD5945" w:rsidP="002E2187">
      <w:pPr>
        <w:spacing w:before="7"/>
        <w:rPr>
          <w:rFonts w:asciiTheme="minorHAnsi" w:hAnsiTheme="minorHAnsi"/>
          <w:sz w:val="22"/>
          <w:szCs w:val="22"/>
        </w:rPr>
      </w:pPr>
    </w:p>
    <w:p w14:paraId="7879B3C2" w14:textId="77777777" w:rsidR="00DD5945" w:rsidRPr="002E2187" w:rsidRDefault="003074A5" w:rsidP="002E2187">
      <w:pPr>
        <w:ind w:left="122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hAnsiTheme="minorHAnsi"/>
          <w:sz w:val="22"/>
          <w:szCs w:val="22"/>
        </w:rPr>
        <w:pict w14:anchorId="7372FFEB">
          <v:group id="_x0000_s1026" style="position:absolute;left:0;text-align:left;margin-left:42.95pt;margin-top:398.65pt;width:524.15pt;height:345.55pt;z-index:-251659264;mso-position-horizontal-relative:page;mso-position-vertical-relative:page" coordorigin="859,7973" coordsize="10483,6911">
            <v:shape id="_x0000_s1027" style="position:absolute;left:859;top:7973;width:10483;height:6911" coordorigin="859,7973" coordsize="10483,6911" path="m859,14884r10483,l11342,7973r-10483,l859,14884xe" stroked="f">
              <v:path arrowok="t"/>
            </v:shape>
            <w10:wrap anchorx="page" anchory="page"/>
          </v:group>
        </w:pict>
      </w:r>
      <w:r w:rsidRPr="002E2187">
        <w:rPr>
          <w:rFonts w:asciiTheme="minorHAnsi" w:eastAsia="Arial" w:hAnsiTheme="minorHAnsi" w:cs="Arial"/>
          <w:b/>
          <w:sz w:val="22"/>
          <w:szCs w:val="22"/>
        </w:rPr>
        <w:t>Academic</w:t>
      </w:r>
      <w:r w:rsidRPr="002E2187">
        <w:rPr>
          <w:rFonts w:asciiTheme="minorHAnsi" w:eastAsia="Arial" w:hAnsiTheme="minorHAnsi" w:cs="Arial"/>
          <w:b/>
          <w:spacing w:val="3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b/>
          <w:spacing w:val="-13"/>
          <w:sz w:val="22"/>
          <w:szCs w:val="22"/>
        </w:rPr>
        <w:t>W</w:t>
      </w:r>
      <w:r w:rsidRPr="002E2187">
        <w:rPr>
          <w:rFonts w:asciiTheme="minorHAnsi" w:eastAsia="Arial" w:hAnsiTheme="minorHAnsi" w:cs="Arial"/>
          <w:b/>
          <w:sz w:val="22"/>
          <w:szCs w:val="22"/>
        </w:rPr>
        <w:t>ork</w:t>
      </w:r>
      <w:r w:rsidRPr="002E2187">
        <w:rPr>
          <w:rFonts w:asciiTheme="minorHAnsi" w:eastAsia="Arial" w:hAnsiTheme="minorHAnsi" w:cs="Arial"/>
          <w:b/>
          <w:spacing w:val="1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b/>
          <w:w w:val="101"/>
          <w:sz w:val="22"/>
          <w:szCs w:val="22"/>
        </w:rPr>
        <w:t>Experience:</w:t>
      </w:r>
    </w:p>
    <w:p w14:paraId="6FF2037F" w14:textId="77777777" w:rsidR="00DD5945" w:rsidRPr="002E2187" w:rsidRDefault="00DD5945" w:rsidP="002E2187">
      <w:pPr>
        <w:spacing w:before="6"/>
        <w:rPr>
          <w:rFonts w:asciiTheme="minorHAnsi" w:hAnsiTheme="minorHAnsi"/>
          <w:sz w:val="22"/>
          <w:szCs w:val="22"/>
        </w:rPr>
      </w:pPr>
    </w:p>
    <w:p w14:paraId="327D203D" w14:textId="77777777" w:rsidR="00DD5945" w:rsidRPr="002E2187" w:rsidRDefault="003074A5" w:rsidP="002E2187">
      <w:pPr>
        <w:ind w:left="258" w:right="353"/>
        <w:jc w:val="center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sz w:val="22"/>
          <w:szCs w:val="22"/>
        </w:rPr>
        <w:t>UNIVERSITY</w:t>
      </w:r>
      <w:r w:rsidRPr="002E2187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MICHIGAN</w:t>
      </w:r>
      <w:r w:rsidRPr="002E2187">
        <w:rPr>
          <w:rFonts w:asciiTheme="minorHAnsi" w:eastAsia="Arial" w:hAnsiTheme="minorHAnsi" w:cs="Arial"/>
          <w:spacing w:val="3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-</w:t>
      </w:r>
      <w:r w:rsidRPr="002E2187">
        <w:rPr>
          <w:rFonts w:asciiTheme="minorHAnsi" w:eastAsia="Arial" w:hAnsiTheme="minorHAnsi" w:cs="Arial"/>
          <w:spacing w:val="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C.S.</w:t>
      </w:r>
      <w:r w:rsidRPr="002E2187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MOTT</w:t>
      </w:r>
      <w:r w:rsidRPr="002E2187">
        <w:rPr>
          <w:rFonts w:asciiTheme="minorHAnsi" w:eastAsia="Arial" w:hAnsiTheme="minorHAnsi" w:cs="Arial"/>
          <w:spacing w:val="2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CHILDREN'S</w:t>
      </w:r>
      <w:r w:rsidRPr="002E2187">
        <w:rPr>
          <w:rFonts w:asciiTheme="minorHAnsi" w:eastAsia="Arial" w:hAnsiTheme="minorHAnsi" w:cs="Arial"/>
          <w:spacing w:val="4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HOSPI</w:t>
      </w:r>
      <w:r w:rsidRPr="002E2187">
        <w:rPr>
          <w:rFonts w:asciiTheme="minorHAnsi" w:eastAsia="Arial" w:hAnsiTheme="minorHAnsi" w:cs="Arial"/>
          <w:spacing w:val="-17"/>
          <w:sz w:val="22"/>
          <w:szCs w:val="22"/>
        </w:rPr>
        <w:t>T</w:t>
      </w:r>
      <w:r w:rsidRPr="002E2187">
        <w:rPr>
          <w:rFonts w:asciiTheme="minorHAnsi" w:eastAsia="Arial" w:hAnsiTheme="minorHAnsi" w:cs="Arial"/>
          <w:sz w:val="22"/>
          <w:szCs w:val="22"/>
        </w:rPr>
        <w:t>AL</w:t>
      </w:r>
      <w:r w:rsidRPr="002E2187">
        <w:rPr>
          <w:rFonts w:asciiTheme="minorHAnsi" w:eastAsia="Arial" w:hAnsiTheme="minorHAnsi" w:cs="Arial"/>
          <w:spacing w:val="3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|</w:t>
      </w:r>
      <w:r w:rsidRPr="002E2187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ANN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ARBOR,</w:t>
      </w:r>
      <w:r w:rsidRPr="002E2187">
        <w:rPr>
          <w:rFonts w:asciiTheme="minorHAnsi" w:eastAsia="Arial" w:hAnsiTheme="minorHAnsi" w:cs="Arial"/>
          <w:spacing w:val="-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 xml:space="preserve">MI                 </w:t>
      </w:r>
      <w:r w:rsidRPr="002E2187">
        <w:rPr>
          <w:rFonts w:asciiTheme="minorHAnsi" w:eastAsia="Arial" w:hAnsiTheme="minorHAnsi" w:cs="Arial"/>
          <w:spacing w:val="3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position w:val="2"/>
          <w:sz w:val="22"/>
          <w:szCs w:val="22"/>
        </w:rPr>
        <w:t>SEP</w:t>
      </w:r>
      <w:r w:rsidRPr="002E2187">
        <w:rPr>
          <w:rFonts w:asciiTheme="minorHAnsi" w:eastAsia="Arial" w:hAnsiTheme="minorHAnsi" w:cs="Arial"/>
          <w:spacing w:val="-5"/>
          <w:position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position w:val="2"/>
          <w:sz w:val="22"/>
          <w:szCs w:val="22"/>
        </w:rPr>
        <w:t>2011</w:t>
      </w:r>
      <w:r w:rsidRPr="002E2187">
        <w:rPr>
          <w:rFonts w:asciiTheme="minorHAnsi" w:eastAsia="Arial" w:hAnsiTheme="minorHAnsi" w:cs="Arial"/>
          <w:spacing w:val="16"/>
          <w:position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position w:val="2"/>
          <w:sz w:val="22"/>
          <w:szCs w:val="22"/>
        </w:rPr>
        <w:t>-</w:t>
      </w:r>
      <w:r w:rsidRPr="002E2187">
        <w:rPr>
          <w:rFonts w:asciiTheme="minorHAnsi" w:eastAsia="Arial" w:hAnsiTheme="minorHAnsi" w:cs="Arial"/>
          <w:spacing w:val="12"/>
          <w:position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1"/>
          <w:position w:val="2"/>
          <w:sz w:val="22"/>
          <w:szCs w:val="22"/>
        </w:rPr>
        <w:t>OCT</w:t>
      </w:r>
      <w:r w:rsidRPr="002E2187">
        <w:rPr>
          <w:rFonts w:asciiTheme="minorHAnsi" w:eastAsia="Arial" w:hAnsiTheme="minorHAnsi" w:cs="Arial"/>
          <w:spacing w:val="-1"/>
          <w:position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4"/>
          <w:position w:val="2"/>
          <w:sz w:val="22"/>
          <w:szCs w:val="22"/>
        </w:rPr>
        <w:t>2012</w:t>
      </w:r>
    </w:p>
    <w:p w14:paraId="054A9CCE" w14:textId="77777777" w:rsidR="00DD5945" w:rsidRPr="002E2187" w:rsidRDefault="003074A5" w:rsidP="002E2187">
      <w:pPr>
        <w:spacing w:before="27"/>
        <w:ind w:left="48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sz w:val="22"/>
          <w:szCs w:val="22"/>
        </w:rPr>
        <w:t>User</w:t>
      </w:r>
      <w:r w:rsidRPr="002E2187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Experience</w:t>
      </w:r>
      <w:r w:rsidRPr="002E2187">
        <w:rPr>
          <w:rFonts w:asciiTheme="minorHAnsi" w:eastAsia="Arial" w:hAnsiTheme="minorHAnsi" w:cs="Arial"/>
          <w:spacing w:val="2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Designer</w:t>
      </w:r>
      <w:r w:rsidRPr="002E2187">
        <w:rPr>
          <w:rFonts w:asciiTheme="minorHAnsi" w:eastAsia="Arial" w:hAnsiTheme="minorHAnsi" w:cs="Arial"/>
          <w:spacing w:val="2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1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pacing w:val="-11"/>
          <w:sz w:val="22"/>
          <w:szCs w:val="22"/>
        </w:rPr>
        <w:t>W</w:t>
      </w:r>
      <w:r w:rsidRPr="002E2187">
        <w:rPr>
          <w:rFonts w:asciiTheme="minorHAnsi" w:eastAsia="Arial" w:hAnsiTheme="minorHAnsi" w:cs="Arial"/>
          <w:sz w:val="22"/>
          <w:szCs w:val="22"/>
        </w:rPr>
        <w:t>eb</w:t>
      </w:r>
      <w:r w:rsidRPr="002E2187">
        <w:rPr>
          <w:rFonts w:asciiTheme="minorHAnsi" w:eastAsia="Arial" w:hAnsiTheme="minorHAnsi" w:cs="Arial"/>
          <w:spacing w:val="1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3"/>
          <w:sz w:val="22"/>
          <w:szCs w:val="22"/>
        </w:rPr>
        <w:t>Developer</w:t>
      </w:r>
    </w:p>
    <w:p w14:paraId="1A6E39BE" w14:textId="77777777" w:rsidR="00DD5945" w:rsidRPr="002E2187" w:rsidRDefault="003074A5" w:rsidP="002E2187">
      <w:pPr>
        <w:spacing w:before="42"/>
        <w:ind w:left="48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W</w:t>
      </w:r>
      <w:r w:rsidRPr="002E2187">
        <w:rPr>
          <w:rFonts w:asciiTheme="minorHAnsi" w:eastAsia="Arial" w:hAnsiTheme="minorHAnsi" w:cs="Arial"/>
          <w:sz w:val="22"/>
          <w:szCs w:val="22"/>
        </w:rPr>
        <w:t>orked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with</w:t>
      </w:r>
      <w:r w:rsidRPr="002E2187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doctors</w:t>
      </w:r>
      <w:r w:rsidRPr="002E2187">
        <w:rPr>
          <w:rFonts w:asciiTheme="minorHAnsi" w:eastAsia="Arial" w:hAnsiTheme="minorHAnsi" w:cs="Arial"/>
          <w:spacing w:val="2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nurses</w:t>
      </w:r>
      <w:r w:rsidRPr="002E2187">
        <w:rPr>
          <w:rFonts w:asciiTheme="minorHAnsi" w:eastAsia="Arial" w:hAnsiTheme="minorHAnsi" w:cs="Arial"/>
          <w:spacing w:val="-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the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Pediatrics-Ca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diology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team</w:t>
      </w:r>
      <w:r w:rsidRPr="002E2187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sta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f</w:t>
      </w:r>
      <w:r w:rsidRPr="002E2187">
        <w:rPr>
          <w:rFonts w:asciiTheme="minorHAnsi" w:eastAsia="Arial" w:hAnsiTheme="minorHAnsi" w:cs="Arial"/>
          <w:sz w:val="22"/>
          <w:szCs w:val="22"/>
        </w:rPr>
        <w:t>f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at</w:t>
      </w:r>
      <w:r w:rsidRPr="002E2187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the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School</w:t>
      </w:r>
      <w:r w:rsidRPr="002E2187">
        <w:rPr>
          <w:rFonts w:asciiTheme="minorHAnsi" w:eastAsia="Arial" w:hAnsiTheme="minorHAnsi" w:cs="Arial"/>
          <w:spacing w:val="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Public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Health.</w:t>
      </w:r>
    </w:p>
    <w:p w14:paraId="11A9FCA0" w14:textId="77777777" w:rsidR="00DD5945" w:rsidRPr="002E2187" w:rsidRDefault="003074A5" w:rsidP="002E2187">
      <w:pPr>
        <w:spacing w:before="42"/>
        <w:ind w:left="48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Participated</w:t>
      </w:r>
      <w:r w:rsidRPr="002E2187">
        <w:rPr>
          <w:rFonts w:asciiTheme="minorHAnsi" w:eastAsia="Arial" w:hAnsiTheme="minorHAnsi" w:cs="Arial"/>
          <w:spacing w:val="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</w:t>
      </w:r>
      <w:r w:rsidRPr="002E2187">
        <w:rPr>
          <w:rFonts w:asciiTheme="minorHAnsi" w:eastAsia="Arial" w:hAnsiTheme="minorHAnsi" w:cs="Arial"/>
          <w:spacing w:val="-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contextual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interviews</w:t>
      </w:r>
      <w:r w:rsidRPr="002E2187">
        <w:rPr>
          <w:rFonts w:asciiTheme="minorHAnsi" w:eastAsia="Arial" w:hAnsiTheme="minorHAnsi" w:cs="Arial"/>
          <w:spacing w:val="-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to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gain</w:t>
      </w:r>
      <w:r w:rsidRPr="002E2187">
        <w:rPr>
          <w:rFonts w:asciiTheme="minorHAnsi" w:eastAsia="Arial" w:hAnsiTheme="minorHAnsi" w:cs="Arial"/>
          <w:spacing w:val="-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</w:t>
      </w:r>
      <w:r w:rsidRPr="002E2187">
        <w:rPr>
          <w:rFonts w:asciiTheme="minorHAnsi" w:eastAsia="Arial" w:hAnsiTheme="minorHAnsi" w:cs="Arial"/>
          <w:spacing w:val="-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understanding</w:t>
      </w:r>
      <w:r w:rsidRPr="002E2187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user</w:t>
      </w:r>
      <w:r w:rsidRPr="002E2187">
        <w:rPr>
          <w:rFonts w:asciiTheme="minorHAnsi" w:eastAsia="Arial" w:hAnsiTheme="minorHAnsi" w:cs="Arial"/>
          <w:spacing w:val="-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data</w:t>
      </w:r>
      <w:r w:rsidRPr="002E2187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collection</w:t>
      </w:r>
      <w:r w:rsidRPr="002E2187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3"/>
          <w:sz w:val="22"/>
          <w:szCs w:val="22"/>
        </w:rPr>
        <w:t>methods.</w:t>
      </w:r>
    </w:p>
    <w:p w14:paraId="414D4E5B" w14:textId="77777777" w:rsidR="00DD5945" w:rsidRPr="002E2187" w:rsidRDefault="003074A5" w:rsidP="002E2187">
      <w:pPr>
        <w:spacing w:before="42"/>
        <w:ind w:left="48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Observed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uses</w:t>
      </w:r>
      <w:r w:rsidRPr="002E2187">
        <w:rPr>
          <w:rFonts w:asciiTheme="minorHAnsi" w:eastAsia="Arial" w:hAnsiTheme="minorHAnsi" w:cs="Arial"/>
          <w:spacing w:val="-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understood</w:t>
      </w:r>
      <w:r w:rsidRPr="002E2187">
        <w:rPr>
          <w:rFonts w:asciiTheme="minorHAnsi" w:eastAsia="Arial" w:hAnsiTheme="minorHAnsi" w:cs="Arial"/>
          <w:spacing w:val="1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limitations</w:t>
      </w:r>
      <w:r w:rsidRPr="002E2187">
        <w:rPr>
          <w:rFonts w:asciiTheme="minorHAnsi" w:eastAsia="Arial" w:hAnsiTheme="minorHAnsi" w:cs="Arial"/>
          <w:spacing w:val="-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the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disparate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outdated</w:t>
      </w:r>
      <w:r w:rsidRPr="002E2187">
        <w:rPr>
          <w:rFonts w:asciiTheme="minorHAnsi" w:eastAsia="Arial" w:hAnsiTheme="minorHAnsi" w:cs="Arial"/>
          <w:spacing w:val="2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esea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ch</w:t>
      </w:r>
      <w:r w:rsidRPr="002E2187">
        <w:rPr>
          <w:rFonts w:asciiTheme="minorHAnsi" w:eastAsia="Arial" w:hAnsiTheme="minorHAnsi" w:cs="Arial"/>
          <w:spacing w:val="-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tools</w:t>
      </w:r>
      <w:r w:rsidRPr="002E2187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being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used</w:t>
      </w:r>
      <w:r w:rsidRPr="002E2187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by</w:t>
      </w:r>
      <w:r w:rsidRPr="002E2187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the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1"/>
          <w:sz w:val="22"/>
          <w:szCs w:val="22"/>
        </w:rPr>
        <w:t>team.</w:t>
      </w:r>
    </w:p>
    <w:p w14:paraId="4DC3D6CB" w14:textId="77777777" w:rsidR="00DD5945" w:rsidRPr="002E2187" w:rsidRDefault="003074A5" w:rsidP="002E2187">
      <w:pPr>
        <w:spacing w:before="42"/>
        <w:ind w:left="48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96"/>
          <w:sz w:val="22"/>
          <w:szCs w:val="22"/>
        </w:rPr>
        <w:t>Iteratively</w:t>
      </w:r>
      <w:r w:rsidRPr="002E2187">
        <w:rPr>
          <w:rFonts w:asciiTheme="minorHAnsi" w:eastAsia="Arial" w:hAnsiTheme="minorHAnsi" w:cs="Arial"/>
          <w:spacing w:val="1"/>
          <w:w w:val="9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designed</w:t>
      </w:r>
      <w:r w:rsidRPr="002E2187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tested</w:t>
      </w:r>
      <w:r w:rsidRPr="002E2187">
        <w:rPr>
          <w:rFonts w:asciiTheme="minorHAnsi" w:eastAsia="Arial" w:hAnsiTheme="minorHAnsi" w:cs="Arial"/>
          <w:spacing w:val="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new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layouts</w:t>
      </w:r>
      <w:r w:rsidRPr="002E2187">
        <w:rPr>
          <w:rFonts w:asciiTheme="minorHAnsi" w:eastAsia="Arial" w:hAnsiTheme="minorHAnsi" w:cs="Arial"/>
          <w:spacing w:val="-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interactions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by</w:t>
      </w:r>
      <w:r w:rsidRPr="002E2187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eating wi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eframes</w:t>
      </w:r>
      <w:r w:rsidRPr="002E2187">
        <w:rPr>
          <w:rFonts w:asciiTheme="minorHAnsi" w:eastAsia="Arial" w:hAnsiTheme="minorHAnsi" w:cs="Arial"/>
          <w:spacing w:val="-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high-fidelity</w:t>
      </w:r>
      <w:r w:rsidRPr="002E2187">
        <w:rPr>
          <w:rFonts w:asciiTheme="minorHAnsi" w:eastAsia="Arial" w:hAnsiTheme="minorHAnsi" w:cs="Arial"/>
          <w:spacing w:val="-1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3"/>
          <w:sz w:val="22"/>
          <w:szCs w:val="22"/>
        </w:rPr>
        <w:t>mockups.</w:t>
      </w:r>
    </w:p>
    <w:p w14:paraId="6D140C80" w14:textId="77777777" w:rsidR="00DD5945" w:rsidRPr="002E2187" w:rsidRDefault="003074A5" w:rsidP="002E2187">
      <w:pPr>
        <w:spacing w:before="42"/>
        <w:ind w:left="48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Developed</w:t>
      </w:r>
      <w:r w:rsidRPr="002E2187">
        <w:rPr>
          <w:rFonts w:asciiTheme="minorHAnsi" w:eastAsia="Arial" w:hAnsiTheme="minorHAnsi" w:cs="Arial"/>
          <w:spacing w:val="-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the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95"/>
          <w:sz w:val="22"/>
          <w:szCs w:val="22"/>
        </w:rPr>
        <w:t>initial</w:t>
      </w:r>
      <w:r w:rsidRPr="002E2187">
        <w:rPr>
          <w:rFonts w:asciiTheme="minorHAnsi" w:eastAsia="Arial" w:hAnsiTheme="minorHAnsi" w:cs="Arial"/>
          <w:spacing w:val="2"/>
          <w:w w:val="9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parts</w:t>
      </w:r>
      <w:r w:rsidRPr="002E2187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the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new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web-based</w:t>
      </w:r>
      <w:r w:rsidRPr="002E2187">
        <w:rPr>
          <w:rFonts w:asciiTheme="minorHAnsi" w:eastAsia="Arial" w:hAnsiTheme="minorHAnsi" w:cs="Arial"/>
          <w:spacing w:val="2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esea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ch</w:t>
      </w:r>
      <w:r w:rsidRPr="002E2187">
        <w:rPr>
          <w:rFonts w:asciiTheme="minorHAnsi" w:eastAsia="Arial" w:hAnsiTheme="minorHAnsi" w:cs="Arial"/>
          <w:spacing w:val="-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tool,</w:t>
      </w:r>
      <w:r w:rsidRPr="002E2187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using</w:t>
      </w:r>
      <w:r w:rsidRPr="002E2187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HTML,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CSS,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JavaScript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</w:t>
      </w:r>
      <w:r w:rsidRPr="002E2187">
        <w:rPr>
          <w:rFonts w:asciiTheme="minorHAnsi" w:eastAsia="Arial" w:hAnsiTheme="minorHAnsi" w:cs="Arial"/>
          <w:spacing w:val="-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Oracle</w:t>
      </w:r>
      <w:r w:rsidRPr="002E2187">
        <w:rPr>
          <w:rFonts w:asciiTheme="minorHAnsi" w:eastAsia="Arial" w:hAnsiTheme="minorHAnsi" w:cs="Arial"/>
          <w:spacing w:val="-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1"/>
          <w:sz w:val="22"/>
          <w:szCs w:val="22"/>
        </w:rPr>
        <w:t>database.</w:t>
      </w:r>
    </w:p>
    <w:p w14:paraId="353073C6" w14:textId="77777777" w:rsidR="00DD5945" w:rsidRPr="002E2187" w:rsidRDefault="00DD5945" w:rsidP="002E2187">
      <w:pPr>
        <w:spacing w:before="6"/>
        <w:rPr>
          <w:rFonts w:asciiTheme="minorHAnsi" w:hAnsiTheme="minorHAnsi"/>
          <w:sz w:val="22"/>
          <w:szCs w:val="22"/>
        </w:rPr>
      </w:pPr>
    </w:p>
    <w:p w14:paraId="1ED654B7" w14:textId="77777777" w:rsidR="00DD5945" w:rsidRPr="002E2187" w:rsidRDefault="003074A5" w:rsidP="002E2187">
      <w:pPr>
        <w:ind w:left="259" w:right="342"/>
        <w:jc w:val="center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sz w:val="22"/>
          <w:szCs w:val="22"/>
        </w:rPr>
        <w:t>NEW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YORK</w:t>
      </w:r>
      <w:r w:rsidRPr="002E2187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UNIVERSITY</w:t>
      </w:r>
      <w:r w:rsidRPr="002E2187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-</w:t>
      </w:r>
      <w:r w:rsidRPr="002E2187">
        <w:rPr>
          <w:rFonts w:asciiTheme="minorHAnsi" w:eastAsia="Arial" w:hAnsiTheme="minorHAnsi" w:cs="Arial"/>
          <w:spacing w:val="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MARGARET</w:t>
      </w:r>
      <w:r w:rsidRPr="002E2187">
        <w:rPr>
          <w:rFonts w:asciiTheme="minorHAnsi" w:eastAsia="Arial" w:hAnsiTheme="minorHAnsi" w:cs="Arial"/>
          <w:spacing w:val="3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SANGER</w:t>
      </w:r>
      <w:r w:rsidRPr="002E2187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pacing w:val="-14"/>
          <w:sz w:val="22"/>
          <w:szCs w:val="22"/>
        </w:rPr>
        <w:t>P</w:t>
      </w:r>
      <w:r w:rsidRPr="002E2187">
        <w:rPr>
          <w:rFonts w:asciiTheme="minorHAnsi" w:eastAsia="Arial" w:hAnsiTheme="minorHAnsi" w:cs="Arial"/>
          <w:sz w:val="22"/>
          <w:szCs w:val="22"/>
        </w:rPr>
        <w:t>APERS</w:t>
      </w:r>
      <w:r w:rsidRPr="002E2187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PROJECT</w:t>
      </w:r>
      <w:r w:rsidRPr="002E2187">
        <w:rPr>
          <w:rFonts w:asciiTheme="minorHAnsi" w:eastAsia="Arial" w:hAnsiTheme="minorHAnsi" w:cs="Arial"/>
          <w:spacing w:val="2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|</w:t>
      </w:r>
      <w:r w:rsidRPr="002E2187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NEW</w:t>
      </w:r>
      <w:r w:rsidRPr="002E2187">
        <w:rPr>
          <w:rFonts w:asciiTheme="minorHAnsi" w:eastAsia="Arial" w:hAnsiTheme="minorHAnsi" w:cs="Arial"/>
          <w:spacing w:val="-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YORK,</w:t>
      </w:r>
      <w:r w:rsidRPr="002E2187">
        <w:rPr>
          <w:rFonts w:asciiTheme="minorHAnsi" w:eastAsia="Arial" w:hAnsiTheme="minorHAnsi" w:cs="Arial"/>
          <w:spacing w:val="-1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 xml:space="preserve">NY               </w:t>
      </w:r>
      <w:r w:rsidRPr="002E2187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FEB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2012</w:t>
      </w:r>
      <w:r w:rsidRPr="002E2187">
        <w:rPr>
          <w:rFonts w:asciiTheme="minorHAnsi" w:eastAsia="Arial" w:hAnsiTheme="minorHAnsi" w:cs="Arial"/>
          <w:spacing w:val="1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/</w:t>
      </w:r>
      <w:r w:rsidRPr="002E2187">
        <w:rPr>
          <w:rFonts w:asciiTheme="minorHAnsi" w:eastAsia="Arial" w:hAnsiTheme="minorHAnsi" w:cs="Arial"/>
          <w:spacing w:val="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5"/>
          <w:sz w:val="22"/>
          <w:szCs w:val="22"/>
        </w:rPr>
        <w:t>JUL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4"/>
          <w:sz w:val="22"/>
          <w:szCs w:val="22"/>
        </w:rPr>
        <w:t>2013</w:t>
      </w:r>
    </w:p>
    <w:p w14:paraId="1F7CA588" w14:textId="77777777" w:rsidR="00DD5945" w:rsidRPr="002E2187" w:rsidRDefault="003074A5" w:rsidP="002E2187">
      <w:pPr>
        <w:spacing w:before="27"/>
        <w:ind w:left="48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sz w:val="22"/>
          <w:szCs w:val="22"/>
        </w:rPr>
        <w:t>User</w:t>
      </w:r>
      <w:r w:rsidRPr="002E2187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Experience</w:t>
      </w:r>
      <w:r w:rsidRPr="002E2187">
        <w:rPr>
          <w:rFonts w:asciiTheme="minorHAnsi" w:eastAsia="Arial" w:hAnsiTheme="minorHAnsi" w:cs="Arial"/>
          <w:spacing w:val="2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Designer</w:t>
      </w:r>
      <w:r w:rsidRPr="002E2187">
        <w:rPr>
          <w:rFonts w:asciiTheme="minorHAnsi" w:eastAsia="Arial" w:hAnsiTheme="minorHAnsi" w:cs="Arial"/>
          <w:spacing w:val="2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1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pacing w:val="-11"/>
          <w:sz w:val="22"/>
          <w:szCs w:val="22"/>
        </w:rPr>
        <w:t>W</w:t>
      </w:r>
      <w:r w:rsidRPr="002E2187">
        <w:rPr>
          <w:rFonts w:asciiTheme="minorHAnsi" w:eastAsia="Arial" w:hAnsiTheme="minorHAnsi" w:cs="Arial"/>
          <w:sz w:val="22"/>
          <w:szCs w:val="22"/>
        </w:rPr>
        <w:t>eb</w:t>
      </w:r>
      <w:r w:rsidRPr="002E2187">
        <w:rPr>
          <w:rFonts w:asciiTheme="minorHAnsi" w:eastAsia="Arial" w:hAnsiTheme="minorHAnsi" w:cs="Arial"/>
          <w:spacing w:val="1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3"/>
          <w:sz w:val="22"/>
          <w:szCs w:val="22"/>
        </w:rPr>
        <w:t>Developer</w:t>
      </w:r>
    </w:p>
    <w:p w14:paraId="0BE71CF7" w14:textId="77777777" w:rsidR="00DD5945" w:rsidRPr="002E2187" w:rsidRDefault="003074A5" w:rsidP="002E2187">
      <w:pPr>
        <w:spacing w:before="58"/>
        <w:ind w:left="741" w:right="735" w:hanging="26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pacing w:val="-10"/>
          <w:sz w:val="22"/>
          <w:szCs w:val="22"/>
        </w:rPr>
        <w:t>V</w:t>
      </w:r>
      <w:r w:rsidRPr="002E2187">
        <w:rPr>
          <w:rFonts w:asciiTheme="minorHAnsi" w:eastAsia="Arial" w:hAnsiTheme="minorHAnsi" w:cs="Arial"/>
          <w:sz w:val="22"/>
          <w:szCs w:val="22"/>
        </w:rPr>
        <w:t>oluntee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ed</w:t>
      </w:r>
      <w:r w:rsidRPr="002E2187">
        <w:rPr>
          <w:rFonts w:asciiTheme="minorHAnsi" w:eastAsia="Arial" w:hAnsiTheme="minorHAnsi" w:cs="Arial"/>
          <w:spacing w:val="-1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my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time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to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audit</w:t>
      </w:r>
      <w:r w:rsidRPr="002E2187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</w:t>
      </w:r>
      <w:r w:rsidRPr="002E2187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New</w:t>
      </w:r>
      <w:r w:rsidRPr="002E2187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pacing w:val="-17"/>
          <w:sz w:val="22"/>
          <w:szCs w:val="22"/>
        </w:rPr>
        <w:t>Y</w:t>
      </w:r>
      <w:r w:rsidRPr="002E2187">
        <w:rPr>
          <w:rFonts w:asciiTheme="minorHAnsi" w:eastAsia="Arial" w:hAnsiTheme="minorHAnsi" w:cs="Arial"/>
          <w:sz w:val="22"/>
          <w:szCs w:val="22"/>
        </w:rPr>
        <w:t>ork</w:t>
      </w:r>
      <w:r w:rsidRPr="002E2187">
        <w:rPr>
          <w:rFonts w:asciiTheme="minorHAnsi" w:eastAsia="Arial" w:hAnsiTheme="minorHAnsi" w:cs="Arial"/>
          <w:spacing w:val="-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97"/>
          <w:sz w:val="22"/>
          <w:szCs w:val="22"/>
        </w:rPr>
        <w:t>University</w:t>
      </w:r>
      <w:r w:rsidRPr="002E2187">
        <w:rPr>
          <w:rFonts w:asciiTheme="minorHAnsi" w:eastAsia="Arial" w:hAnsiTheme="minorHAnsi" w:cs="Arial"/>
          <w:spacing w:val="1"/>
          <w:w w:val="9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department's</w:t>
      </w:r>
      <w:r w:rsidRPr="002E2187">
        <w:rPr>
          <w:rFonts w:asciiTheme="minorHAnsi" w:eastAsia="Arial" w:hAnsiTheme="minorHAnsi" w:cs="Arial"/>
          <w:spacing w:val="3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1"/>
          <w:sz w:val="22"/>
          <w:szCs w:val="22"/>
        </w:rPr>
        <w:t>website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hyperlink r:id="rId9">
        <w:r w:rsidRPr="002E2187">
          <w:rPr>
            <w:rFonts w:asciiTheme="minorHAnsi" w:eastAsia="Arial" w:hAnsiTheme="minorHAnsi" w:cs="Arial"/>
            <w:w w:val="106"/>
            <w:sz w:val="22"/>
            <w:szCs w:val="22"/>
          </w:rPr>
          <w:t>(http://ww</w:t>
        </w:r>
        <w:r w:rsidRPr="002E2187">
          <w:rPr>
            <w:rFonts w:asciiTheme="minorHAnsi" w:eastAsia="Arial" w:hAnsiTheme="minorHAnsi" w:cs="Arial"/>
            <w:spacing w:val="-10"/>
            <w:w w:val="106"/>
            <w:sz w:val="22"/>
            <w:szCs w:val="22"/>
          </w:rPr>
          <w:t>w</w:t>
        </w:r>
        <w:r w:rsidRPr="002E2187">
          <w:rPr>
            <w:rFonts w:asciiTheme="minorHAnsi" w:eastAsia="Arial" w:hAnsiTheme="minorHAnsi" w:cs="Arial"/>
            <w:w w:val="102"/>
            <w:sz w:val="22"/>
            <w:szCs w:val="22"/>
          </w:rPr>
          <w:t>.nyu.edu/p</w:t>
        </w:r>
        <w:r w:rsidRPr="002E2187">
          <w:rPr>
            <w:rFonts w:asciiTheme="minorHAnsi" w:eastAsia="Arial" w:hAnsiTheme="minorHAnsi" w:cs="Arial"/>
            <w:spacing w:val="-3"/>
            <w:w w:val="102"/>
            <w:sz w:val="22"/>
            <w:szCs w:val="22"/>
          </w:rPr>
          <w:t>r</w:t>
        </w:r>
        <w:r w:rsidRPr="002E2187">
          <w:rPr>
            <w:rFonts w:asciiTheme="minorHAnsi" w:eastAsia="Arial" w:hAnsiTheme="minorHAnsi" w:cs="Arial"/>
            <w:sz w:val="22"/>
            <w:szCs w:val="22"/>
          </w:rPr>
          <w:t>ojects/sanger)</w:t>
        </w:r>
      </w:hyperlink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oposed</w:t>
      </w:r>
      <w:r w:rsidRPr="002E2187">
        <w:rPr>
          <w:rFonts w:asciiTheme="minorHAnsi" w:eastAsia="Arial" w:hAnsiTheme="minorHAnsi" w:cs="Arial"/>
          <w:spacing w:val="2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</w:t>
      </w:r>
      <w:r w:rsidRPr="002E2187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edesigned</w:t>
      </w:r>
      <w:r w:rsidRPr="002E2187">
        <w:rPr>
          <w:rFonts w:asciiTheme="minorHAnsi" w:eastAsia="Arial" w:hAnsiTheme="minorHAnsi" w:cs="Arial"/>
          <w:spacing w:val="-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layout</w:t>
      </w:r>
      <w:r w:rsidRPr="002E2187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information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97"/>
          <w:sz w:val="22"/>
          <w:szCs w:val="22"/>
        </w:rPr>
        <w:t>a</w:t>
      </w:r>
      <w:r w:rsidRPr="002E2187">
        <w:rPr>
          <w:rFonts w:asciiTheme="minorHAnsi" w:eastAsia="Arial" w:hAnsiTheme="minorHAnsi" w:cs="Arial"/>
          <w:spacing w:val="-3"/>
          <w:w w:val="97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w w:val="102"/>
          <w:sz w:val="22"/>
          <w:szCs w:val="22"/>
        </w:rPr>
        <w:t>chitectu</w:t>
      </w:r>
      <w:r w:rsidRPr="002E2187">
        <w:rPr>
          <w:rFonts w:asciiTheme="minorHAnsi" w:eastAsia="Arial" w:hAnsiTheme="minorHAnsi" w:cs="Arial"/>
          <w:spacing w:val="-3"/>
          <w:w w:val="102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w w:val="99"/>
          <w:sz w:val="22"/>
          <w:szCs w:val="22"/>
        </w:rPr>
        <w:t>e.</w:t>
      </w:r>
    </w:p>
    <w:p w14:paraId="3C4ED8F1" w14:textId="77777777" w:rsidR="00DD5945" w:rsidRPr="002E2187" w:rsidRDefault="003074A5" w:rsidP="002E2187">
      <w:pPr>
        <w:spacing w:before="1"/>
        <w:ind w:left="480"/>
        <w:rPr>
          <w:rFonts w:asciiTheme="minorHAnsi" w:eastAsia="Arial" w:hAnsiTheme="minorHAnsi" w:cs="Arial"/>
          <w:sz w:val="22"/>
          <w:szCs w:val="22"/>
        </w:rPr>
        <w:sectPr w:rsidR="00DD5945" w:rsidRPr="002E2187">
          <w:headerReference w:type="default" r:id="rId10"/>
          <w:footerReference w:type="default" r:id="rId11"/>
          <w:pgSz w:w="12240" w:h="15840"/>
          <w:pgMar w:top="920" w:right="760" w:bottom="280" w:left="800" w:header="454" w:footer="593" w:gutter="0"/>
          <w:pgNumType w:start="1"/>
          <w:cols w:space="720"/>
        </w:sect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Developed</w:t>
      </w:r>
      <w:r w:rsidRPr="002E2187">
        <w:rPr>
          <w:rFonts w:asciiTheme="minorHAnsi" w:eastAsia="Arial" w:hAnsiTheme="minorHAnsi" w:cs="Arial"/>
          <w:spacing w:val="-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the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ne</w:t>
      </w:r>
      <w:r w:rsidRPr="002E2187">
        <w:rPr>
          <w:rFonts w:asciiTheme="minorHAnsi" w:eastAsia="Arial" w:hAnsiTheme="minorHAnsi" w:cs="Arial"/>
          <w:spacing w:val="-10"/>
          <w:sz w:val="22"/>
          <w:szCs w:val="22"/>
        </w:rPr>
        <w:t>w</w:t>
      </w:r>
      <w:r w:rsidRPr="002E2187">
        <w:rPr>
          <w:rFonts w:asciiTheme="minorHAnsi" w:eastAsia="Arial" w:hAnsiTheme="minorHAnsi" w:cs="Arial"/>
          <w:sz w:val="22"/>
          <w:szCs w:val="22"/>
        </w:rPr>
        <w:t>,</w:t>
      </w:r>
      <w:r w:rsidRPr="002E2187">
        <w:rPr>
          <w:rFonts w:asciiTheme="minorHAnsi" w:eastAsia="Arial" w:hAnsiTheme="minorHAnsi" w:cs="Arial"/>
          <w:spacing w:val="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cleane</w:t>
      </w:r>
      <w:r w:rsidRPr="002E2187">
        <w:rPr>
          <w:rFonts w:asciiTheme="minorHAnsi" w:eastAsia="Arial" w:hAnsiTheme="minorHAnsi" w:cs="Arial"/>
          <w:spacing w:val="-17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,</w:t>
      </w:r>
      <w:r w:rsidRPr="002E2187">
        <w:rPr>
          <w:rFonts w:asciiTheme="minorHAnsi" w:eastAsia="Arial" w:hAnsiTheme="minorHAnsi" w:cs="Arial"/>
          <w:spacing w:val="-1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simpler</w:t>
      </w:r>
      <w:r w:rsidRPr="002E2187">
        <w:rPr>
          <w:rFonts w:asciiTheme="minorHAnsi" w:eastAsia="Arial" w:hAnsiTheme="minorHAnsi" w:cs="Arial"/>
          <w:spacing w:val="-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to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navigate</w:t>
      </w:r>
      <w:r w:rsidRPr="002E2187">
        <w:rPr>
          <w:rFonts w:asciiTheme="minorHAnsi" w:eastAsia="Arial" w:hAnsiTheme="minorHAnsi" w:cs="Arial"/>
          <w:spacing w:val="-1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easer</w:t>
      </w:r>
      <w:r w:rsidRPr="002E2187">
        <w:rPr>
          <w:rFonts w:asciiTheme="minorHAnsi" w:eastAsia="Arial" w:hAnsiTheme="minorHAnsi" w:cs="Arial"/>
          <w:spacing w:val="-1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to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maintain</w:t>
      </w:r>
      <w:r w:rsidRPr="002E2187">
        <w:rPr>
          <w:rFonts w:asciiTheme="minorHAnsi" w:eastAsia="Arial" w:hAnsiTheme="minorHAnsi" w:cs="Arial"/>
          <w:spacing w:val="-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website,</w:t>
      </w:r>
      <w:r w:rsidRPr="002E2187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using</w:t>
      </w:r>
      <w:r w:rsidRPr="002E2187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HTML,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CSS,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JavaScript.</w:t>
      </w:r>
    </w:p>
    <w:p w14:paraId="37E56BA5" w14:textId="77777777" w:rsidR="00DD5945" w:rsidRPr="002E2187" w:rsidRDefault="00DD5945" w:rsidP="002E2187">
      <w:pPr>
        <w:spacing w:before="2"/>
        <w:rPr>
          <w:rFonts w:asciiTheme="minorHAnsi" w:hAnsiTheme="minorHAnsi"/>
          <w:sz w:val="22"/>
          <w:szCs w:val="22"/>
        </w:rPr>
      </w:pPr>
    </w:p>
    <w:p w14:paraId="775F6777" w14:textId="77777777" w:rsidR="00DD5945" w:rsidRPr="002E2187" w:rsidRDefault="00DD5945" w:rsidP="002E2187">
      <w:pPr>
        <w:rPr>
          <w:rFonts w:asciiTheme="minorHAnsi" w:hAnsiTheme="minorHAnsi"/>
          <w:sz w:val="22"/>
          <w:szCs w:val="22"/>
        </w:rPr>
      </w:pPr>
    </w:p>
    <w:p w14:paraId="221127DC" w14:textId="77777777" w:rsidR="00DD5945" w:rsidRPr="002E2187" w:rsidRDefault="003074A5" w:rsidP="002E2187">
      <w:pPr>
        <w:spacing w:before="44"/>
        <w:ind w:left="238" w:right="1528"/>
        <w:jc w:val="center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sz w:val="22"/>
          <w:szCs w:val="22"/>
        </w:rPr>
        <w:t>UNIVERSITY</w:t>
      </w:r>
      <w:r w:rsidRPr="002E2187">
        <w:rPr>
          <w:rFonts w:asciiTheme="minorHAnsi" w:eastAsia="Arial" w:hAnsiTheme="minorHAnsi" w:cs="Arial"/>
          <w:spacing w:val="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MICHIGAN</w:t>
      </w:r>
      <w:r w:rsidRPr="002E2187">
        <w:rPr>
          <w:rFonts w:asciiTheme="minorHAnsi" w:eastAsia="Arial" w:hAnsiTheme="minorHAnsi" w:cs="Arial"/>
          <w:spacing w:val="3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-</w:t>
      </w:r>
      <w:r w:rsidRPr="002E2187">
        <w:rPr>
          <w:rFonts w:asciiTheme="minorHAnsi" w:eastAsia="Arial" w:hAnsiTheme="minorHAnsi" w:cs="Arial"/>
          <w:spacing w:val="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COLLEGE</w:t>
      </w:r>
      <w:r w:rsidRPr="002E2187">
        <w:rPr>
          <w:rFonts w:asciiTheme="minorHAnsi" w:eastAsia="Arial" w:hAnsiTheme="minorHAnsi" w:cs="Arial"/>
          <w:spacing w:val="1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LITER</w:t>
      </w:r>
      <w:r w:rsidRPr="002E2187">
        <w:rPr>
          <w:rFonts w:asciiTheme="minorHAnsi" w:eastAsia="Arial" w:hAnsiTheme="minorHAnsi" w:cs="Arial"/>
          <w:spacing w:val="-17"/>
          <w:sz w:val="22"/>
          <w:szCs w:val="22"/>
        </w:rPr>
        <w:t>A</w:t>
      </w:r>
      <w:r w:rsidRPr="002E2187">
        <w:rPr>
          <w:rFonts w:asciiTheme="minorHAnsi" w:eastAsia="Arial" w:hAnsiTheme="minorHAnsi" w:cs="Arial"/>
          <w:sz w:val="22"/>
          <w:szCs w:val="22"/>
        </w:rPr>
        <w:t>TURE,</w:t>
      </w:r>
      <w:r w:rsidRPr="002E2187">
        <w:rPr>
          <w:rFonts w:asciiTheme="minorHAnsi" w:eastAsia="Arial" w:hAnsiTheme="minorHAnsi" w:cs="Arial"/>
          <w:spacing w:val="1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SCIENCE</w:t>
      </w:r>
      <w:r w:rsidRPr="002E2187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1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THE</w:t>
      </w:r>
      <w:r w:rsidRPr="002E2187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TS</w:t>
      </w:r>
      <w:r w:rsidRPr="002E2187">
        <w:rPr>
          <w:rFonts w:asciiTheme="minorHAnsi" w:eastAsia="Arial" w:hAnsiTheme="minorHAnsi" w:cs="Arial"/>
          <w:spacing w:val="2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|</w:t>
      </w:r>
      <w:r w:rsidRPr="002E2187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ANN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ARBOR,</w:t>
      </w:r>
      <w:r w:rsidRPr="002E2187">
        <w:rPr>
          <w:rFonts w:asciiTheme="minorHAnsi" w:eastAsia="Arial" w:hAnsiTheme="minorHAnsi" w:cs="Arial"/>
          <w:spacing w:val="-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97"/>
          <w:sz w:val="22"/>
          <w:szCs w:val="22"/>
        </w:rPr>
        <w:t>MI</w:t>
      </w:r>
    </w:p>
    <w:p w14:paraId="0732DE7E" w14:textId="77777777" w:rsidR="00DD5945" w:rsidRPr="002E2187" w:rsidRDefault="003074A5" w:rsidP="002E2187">
      <w:pPr>
        <w:spacing w:before="27"/>
        <w:ind w:left="46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sz w:val="22"/>
          <w:szCs w:val="22"/>
        </w:rPr>
        <w:t>Graduate</w:t>
      </w:r>
      <w:r w:rsidRPr="002E2187">
        <w:rPr>
          <w:rFonts w:asciiTheme="minorHAnsi" w:eastAsia="Arial" w:hAnsiTheme="minorHAnsi" w:cs="Arial"/>
          <w:spacing w:val="3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Student</w:t>
      </w:r>
      <w:r w:rsidRPr="002E2187">
        <w:rPr>
          <w:rFonts w:asciiTheme="minorHAnsi" w:eastAsia="Arial" w:hAnsiTheme="minorHAnsi" w:cs="Arial"/>
          <w:spacing w:val="3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Instructor</w:t>
      </w:r>
      <w:r w:rsidRPr="002E2187">
        <w:rPr>
          <w:rFonts w:asciiTheme="minorHAnsi" w:eastAsia="Arial" w:hAnsiTheme="minorHAnsi" w:cs="Arial"/>
          <w:spacing w:val="4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(Winter</w:t>
      </w:r>
      <w:r w:rsidRPr="002E2187">
        <w:rPr>
          <w:rFonts w:asciiTheme="minorHAnsi" w:eastAsia="Arial" w:hAnsiTheme="minorHAnsi" w:cs="Arial"/>
          <w:spacing w:val="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2013)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-</w:t>
      </w:r>
      <w:r w:rsidRPr="002E2187">
        <w:rPr>
          <w:rFonts w:asciiTheme="minorHAnsi" w:eastAsia="Arial" w:hAnsiTheme="minorHAnsi" w:cs="Arial"/>
          <w:spacing w:val="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PSYCH</w:t>
      </w:r>
      <w:r w:rsidRPr="002E2187">
        <w:rPr>
          <w:rFonts w:asciiTheme="minorHAnsi" w:eastAsia="Arial" w:hAnsiTheme="minorHAnsi" w:cs="Arial"/>
          <w:spacing w:val="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240:</w:t>
      </w:r>
      <w:r w:rsidRPr="002E2187">
        <w:rPr>
          <w:rFonts w:asciiTheme="minorHAnsi" w:eastAsia="Arial" w:hAnsiTheme="minorHAnsi" w:cs="Arial"/>
          <w:spacing w:val="1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7"/>
          <w:sz w:val="22"/>
          <w:szCs w:val="22"/>
        </w:rPr>
        <w:t>Int</w:t>
      </w:r>
      <w:r w:rsidRPr="002E2187">
        <w:rPr>
          <w:rFonts w:asciiTheme="minorHAnsi" w:eastAsia="Arial" w:hAnsiTheme="minorHAnsi" w:cs="Arial"/>
          <w:spacing w:val="-3"/>
          <w:w w:val="107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w w:val="107"/>
          <w:sz w:val="22"/>
          <w:szCs w:val="22"/>
        </w:rPr>
        <w:t>oduction</w:t>
      </w:r>
      <w:r w:rsidRPr="002E2187">
        <w:rPr>
          <w:rFonts w:asciiTheme="minorHAnsi" w:eastAsia="Arial" w:hAnsiTheme="minorHAnsi" w:cs="Arial"/>
          <w:spacing w:val="-3"/>
          <w:w w:val="10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to</w:t>
      </w:r>
      <w:r w:rsidRPr="002E2187">
        <w:rPr>
          <w:rFonts w:asciiTheme="minorHAnsi" w:eastAsia="Arial" w:hAnsiTheme="minorHAnsi" w:cs="Arial"/>
          <w:spacing w:val="1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Cognitive</w:t>
      </w:r>
      <w:r w:rsidRPr="002E2187">
        <w:rPr>
          <w:rFonts w:asciiTheme="minorHAnsi" w:eastAsia="Arial" w:hAnsiTheme="minorHAnsi" w:cs="Arial"/>
          <w:spacing w:val="3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5"/>
          <w:sz w:val="22"/>
          <w:szCs w:val="22"/>
        </w:rPr>
        <w:t>Psychology</w:t>
      </w:r>
    </w:p>
    <w:p w14:paraId="458E4AC2" w14:textId="77777777" w:rsidR="00DD5945" w:rsidRPr="002E2187" w:rsidRDefault="003074A5" w:rsidP="002E2187">
      <w:pPr>
        <w:spacing w:before="42"/>
        <w:ind w:left="648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8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16"/>
          <w:w w:val="14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pacing w:val="-21"/>
          <w:sz w:val="22"/>
          <w:szCs w:val="22"/>
        </w:rPr>
        <w:t>T</w:t>
      </w:r>
      <w:r w:rsidRPr="002E2187">
        <w:rPr>
          <w:rFonts w:asciiTheme="minorHAnsi" w:eastAsia="Arial" w:hAnsiTheme="minorHAnsi" w:cs="Arial"/>
          <w:sz w:val="22"/>
          <w:szCs w:val="22"/>
        </w:rPr>
        <w:t>aught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3</w:t>
      </w:r>
      <w:r w:rsidRPr="002E2187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discussion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sections</w:t>
      </w:r>
      <w:r w:rsidRPr="002E2187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(84</w:t>
      </w:r>
      <w:r w:rsidRPr="002E2187">
        <w:rPr>
          <w:rFonts w:asciiTheme="minorHAnsi" w:eastAsia="Arial" w:hAnsiTheme="minorHAnsi" w:cs="Arial"/>
          <w:spacing w:val="-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undergraduate</w:t>
      </w:r>
      <w:r w:rsidRPr="002E2187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students),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developed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lesson</w:t>
      </w:r>
      <w:r w:rsidRPr="002E2187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plans,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graded</w:t>
      </w:r>
      <w:r w:rsidRPr="002E2187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exams,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held</w:t>
      </w:r>
      <w:r w:rsidRPr="002E2187">
        <w:rPr>
          <w:rFonts w:asciiTheme="minorHAnsi" w:eastAsia="Arial" w:hAnsiTheme="minorHAnsi" w:cs="Arial"/>
          <w:spacing w:val="-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f</w:t>
      </w:r>
      <w:r w:rsidRPr="002E2187">
        <w:rPr>
          <w:rFonts w:asciiTheme="minorHAnsi" w:eastAsia="Arial" w:hAnsiTheme="minorHAnsi" w:cs="Arial"/>
          <w:sz w:val="22"/>
          <w:szCs w:val="22"/>
        </w:rPr>
        <w:t>fice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1"/>
          <w:sz w:val="22"/>
          <w:szCs w:val="22"/>
        </w:rPr>
        <w:t>hours.</w:t>
      </w:r>
    </w:p>
    <w:p w14:paraId="7ED6DD26" w14:textId="77777777" w:rsidR="00DD5945" w:rsidRPr="002E2187" w:rsidRDefault="003074A5" w:rsidP="002E2187">
      <w:pPr>
        <w:spacing w:before="27"/>
        <w:ind w:left="46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spacing w:val="-21"/>
          <w:sz w:val="22"/>
          <w:szCs w:val="22"/>
        </w:rPr>
        <w:t>T</w:t>
      </w:r>
      <w:r w:rsidRPr="002E2187">
        <w:rPr>
          <w:rFonts w:asciiTheme="minorHAnsi" w:eastAsia="Arial" w:hAnsiTheme="minorHAnsi" w:cs="Arial"/>
          <w:sz w:val="22"/>
          <w:szCs w:val="22"/>
        </w:rPr>
        <w:t>eaching</w:t>
      </w:r>
      <w:r w:rsidRPr="002E2187">
        <w:rPr>
          <w:rFonts w:asciiTheme="minorHAnsi" w:eastAsia="Arial" w:hAnsiTheme="minorHAnsi" w:cs="Arial"/>
          <w:spacing w:val="2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Assistant</w:t>
      </w:r>
      <w:r w:rsidRPr="002E2187">
        <w:rPr>
          <w:rFonts w:asciiTheme="minorHAnsi" w:eastAsia="Arial" w:hAnsiTheme="minorHAnsi" w:cs="Arial"/>
          <w:spacing w:val="3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(Fall</w:t>
      </w:r>
      <w:r w:rsidRPr="002E2187">
        <w:rPr>
          <w:rFonts w:asciiTheme="minorHAnsi" w:eastAsia="Arial" w:hAnsiTheme="minorHAnsi" w:cs="Arial"/>
          <w:spacing w:val="-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2012)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-</w:t>
      </w:r>
      <w:r w:rsidRPr="002E2187">
        <w:rPr>
          <w:rFonts w:asciiTheme="minorHAnsi" w:eastAsia="Arial" w:hAnsiTheme="minorHAnsi" w:cs="Arial"/>
          <w:spacing w:val="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HON</w:t>
      </w:r>
      <w:r w:rsidRPr="002E2187">
        <w:rPr>
          <w:rFonts w:asciiTheme="minorHAnsi" w:eastAsia="Arial" w:hAnsiTheme="minorHAnsi" w:cs="Arial"/>
          <w:spacing w:val="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352:</w:t>
      </w:r>
      <w:r w:rsidRPr="002E2187">
        <w:rPr>
          <w:rFonts w:asciiTheme="minorHAnsi" w:eastAsia="Arial" w:hAnsiTheme="minorHAnsi" w:cs="Arial"/>
          <w:spacing w:val="1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Cyberscience:</w:t>
      </w:r>
      <w:r w:rsidRPr="002E2187">
        <w:rPr>
          <w:rFonts w:asciiTheme="minorHAnsi" w:eastAsia="Arial" w:hAnsiTheme="minorHAnsi" w:cs="Arial"/>
          <w:spacing w:val="4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6"/>
          <w:sz w:val="22"/>
          <w:szCs w:val="22"/>
        </w:rPr>
        <w:t>Computational</w:t>
      </w:r>
      <w:r w:rsidRPr="002E2187">
        <w:rPr>
          <w:rFonts w:asciiTheme="minorHAnsi" w:eastAsia="Arial" w:hAnsiTheme="minorHAnsi" w:cs="Arial"/>
          <w:spacing w:val="-4"/>
          <w:w w:val="10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Science</w:t>
      </w:r>
      <w:r w:rsidRPr="002E2187">
        <w:rPr>
          <w:rFonts w:asciiTheme="minorHAnsi" w:eastAsia="Arial" w:hAnsiTheme="minorHAnsi" w:cs="Arial"/>
          <w:spacing w:val="2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1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the</w:t>
      </w:r>
      <w:r w:rsidRPr="002E2187">
        <w:rPr>
          <w:rFonts w:asciiTheme="minorHAnsi" w:eastAsia="Arial" w:hAnsiTheme="minorHAnsi" w:cs="Arial"/>
          <w:spacing w:val="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Rise</w:t>
      </w:r>
      <w:r w:rsidRPr="002E2187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the</w:t>
      </w:r>
      <w:r w:rsidRPr="002E2187">
        <w:rPr>
          <w:rFonts w:asciiTheme="minorHAnsi" w:eastAsia="Arial" w:hAnsiTheme="minorHAnsi" w:cs="Arial"/>
          <w:spacing w:val="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4"/>
          <w:sz w:val="22"/>
          <w:szCs w:val="22"/>
        </w:rPr>
        <w:t>Fourth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4"/>
          <w:sz w:val="22"/>
          <w:szCs w:val="22"/>
        </w:rPr>
        <w:t>Paradigm</w:t>
      </w:r>
    </w:p>
    <w:p w14:paraId="13EEF17E" w14:textId="77777777" w:rsidR="00DD5945" w:rsidRPr="002E2187" w:rsidRDefault="003074A5" w:rsidP="002E2187">
      <w:pPr>
        <w:spacing w:before="42"/>
        <w:ind w:left="648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Graded</w:t>
      </w:r>
      <w:r w:rsidRPr="002E2187">
        <w:rPr>
          <w:rFonts w:asciiTheme="minorHAnsi" w:eastAsia="Arial" w:hAnsiTheme="minorHAnsi" w:cs="Arial"/>
          <w:spacing w:val="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papers</w:t>
      </w:r>
      <w:r w:rsidRPr="002E2187">
        <w:rPr>
          <w:rFonts w:asciiTheme="minorHAnsi" w:eastAsia="Arial" w:hAnsiTheme="minorHAnsi" w:cs="Arial"/>
          <w:spacing w:val="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mento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ed</w:t>
      </w:r>
      <w:r w:rsidRPr="002E2187">
        <w:rPr>
          <w:rFonts w:asciiTheme="minorHAnsi" w:eastAsia="Arial" w:hAnsiTheme="minorHAnsi" w:cs="Arial"/>
          <w:spacing w:val="1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students</w:t>
      </w:r>
      <w:r w:rsidRPr="002E2187">
        <w:rPr>
          <w:rFonts w:asciiTheme="minorHAnsi" w:eastAsia="Arial" w:hAnsiTheme="minorHAnsi" w:cs="Arial"/>
          <w:spacing w:val="1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this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undergraduate</w:t>
      </w:r>
      <w:r w:rsidRPr="002E2187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1"/>
          <w:sz w:val="22"/>
          <w:szCs w:val="22"/>
        </w:rPr>
        <w:t>course.</w:t>
      </w:r>
    </w:p>
    <w:p w14:paraId="50B33DD2" w14:textId="77777777" w:rsidR="00DD5945" w:rsidRPr="002E2187" w:rsidRDefault="00DD5945" w:rsidP="002E2187">
      <w:pPr>
        <w:spacing w:before="7"/>
        <w:rPr>
          <w:rFonts w:asciiTheme="minorHAnsi" w:hAnsiTheme="minorHAnsi"/>
          <w:sz w:val="22"/>
          <w:szCs w:val="22"/>
        </w:rPr>
      </w:pPr>
    </w:p>
    <w:p w14:paraId="07579355" w14:textId="77777777" w:rsidR="00DD5945" w:rsidRPr="002E2187" w:rsidRDefault="003074A5" w:rsidP="002E2187">
      <w:pPr>
        <w:ind w:left="102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b/>
          <w:sz w:val="22"/>
          <w:szCs w:val="22"/>
        </w:rPr>
        <w:t>Activities:</w:t>
      </w:r>
    </w:p>
    <w:p w14:paraId="45BBE8E3" w14:textId="77777777" w:rsidR="00DD5945" w:rsidRPr="002E2187" w:rsidRDefault="00DD5945" w:rsidP="002E2187">
      <w:pPr>
        <w:spacing w:before="6"/>
        <w:rPr>
          <w:rFonts w:asciiTheme="minorHAnsi" w:hAnsiTheme="minorHAnsi"/>
          <w:sz w:val="22"/>
          <w:szCs w:val="22"/>
        </w:rPr>
      </w:pPr>
    </w:p>
    <w:p w14:paraId="54E23178" w14:textId="77777777" w:rsidR="00DD5945" w:rsidRPr="002E2187" w:rsidRDefault="003074A5" w:rsidP="002E2187">
      <w:pPr>
        <w:ind w:left="773" w:right="322" w:hanging="312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Organized</w:t>
      </w:r>
      <w:r w:rsidRPr="002E2187">
        <w:rPr>
          <w:rFonts w:asciiTheme="minorHAnsi" w:eastAsia="Arial" w:hAnsiTheme="minorHAnsi" w:cs="Arial"/>
          <w:spacing w:val="-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events</w:t>
      </w:r>
      <w:r w:rsidRPr="002E2187">
        <w:rPr>
          <w:rFonts w:asciiTheme="minorHAnsi" w:eastAsia="Arial" w:hAnsiTheme="minorHAnsi" w:cs="Arial"/>
          <w:spacing w:val="-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ensu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ed</w:t>
      </w:r>
      <w:r w:rsidRPr="002E2187">
        <w:rPr>
          <w:rFonts w:asciiTheme="minorHAnsi" w:eastAsia="Arial" w:hAnsiTheme="minorHAnsi" w:cs="Arial"/>
          <w:spacing w:val="-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student</w:t>
      </w:r>
      <w:r w:rsidRPr="002E2187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voices</w:t>
      </w:r>
      <w:r w:rsidRPr="002E2187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we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hea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d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within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the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school</w:t>
      </w:r>
      <w:r w:rsidRPr="002E2187">
        <w:rPr>
          <w:rFonts w:asciiTheme="minorHAnsi" w:eastAsia="Arial" w:hAnsiTheme="minorHAnsi" w:cs="Arial"/>
          <w:spacing w:val="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its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administrators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as</w:t>
      </w:r>
      <w:r w:rsidRPr="002E2187">
        <w:rPr>
          <w:rFonts w:asciiTheme="minorHAnsi" w:eastAsia="Arial" w:hAnsiTheme="minorHAnsi" w:cs="Arial"/>
          <w:spacing w:val="-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the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2"/>
          <w:sz w:val="22"/>
          <w:szCs w:val="22"/>
        </w:rPr>
        <w:t>Student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Liaison</w:t>
      </w:r>
      <w:r w:rsidRPr="002E2187">
        <w:rPr>
          <w:rFonts w:asciiTheme="minorHAnsi" w:eastAsia="Arial" w:hAnsiTheme="minorHAnsi" w:cs="Arial"/>
          <w:spacing w:val="-1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for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the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97"/>
          <w:sz w:val="22"/>
          <w:szCs w:val="22"/>
        </w:rPr>
        <w:t>University</w:t>
      </w:r>
      <w:r w:rsidRPr="002E2187">
        <w:rPr>
          <w:rFonts w:asciiTheme="minorHAnsi" w:eastAsia="Arial" w:hAnsiTheme="minorHAnsi" w:cs="Arial"/>
          <w:spacing w:val="1"/>
          <w:w w:val="9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Michigan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School</w:t>
      </w:r>
      <w:r w:rsidRPr="002E2187">
        <w:rPr>
          <w:rFonts w:asciiTheme="minorHAnsi" w:eastAsia="Arial" w:hAnsiTheme="minorHAnsi" w:cs="Arial"/>
          <w:spacing w:val="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Information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Masters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Association.</w:t>
      </w:r>
    </w:p>
    <w:p w14:paraId="04909CBE" w14:textId="77777777" w:rsidR="00DD5945" w:rsidRPr="002E2187" w:rsidRDefault="003074A5" w:rsidP="002E2187">
      <w:pPr>
        <w:spacing w:before="1"/>
        <w:ind w:left="46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Planned</w:t>
      </w:r>
      <w:r w:rsidRPr="002E2187">
        <w:rPr>
          <w:rFonts w:asciiTheme="minorHAnsi" w:eastAsia="Arial" w:hAnsiTheme="minorHAnsi" w:cs="Arial"/>
          <w:spacing w:val="-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organized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UX</w:t>
      </w:r>
      <w:r w:rsidRPr="002E2187">
        <w:rPr>
          <w:rFonts w:asciiTheme="minorHAnsi" w:eastAsia="Arial" w:hAnsiTheme="minorHAnsi" w:cs="Arial"/>
          <w:spacing w:val="-1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events,</w:t>
      </w:r>
      <w:r w:rsidRPr="002E2187">
        <w:rPr>
          <w:rFonts w:asciiTheme="minorHAnsi" w:eastAsia="Arial" w:hAnsiTheme="minorHAnsi" w:cs="Arial"/>
          <w:spacing w:val="-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including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W</w:t>
      </w:r>
      <w:r w:rsidRPr="002E2187">
        <w:rPr>
          <w:rFonts w:asciiTheme="minorHAnsi" w:eastAsia="Arial" w:hAnsiTheme="minorHAnsi" w:cs="Arial"/>
          <w:sz w:val="22"/>
          <w:szCs w:val="22"/>
        </w:rPr>
        <w:t>orld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IA</w:t>
      </w:r>
      <w:r w:rsidRPr="002E2187">
        <w:rPr>
          <w:rFonts w:asciiTheme="minorHAnsi" w:eastAsia="Arial" w:hAnsiTheme="minorHAnsi" w:cs="Arial"/>
          <w:spacing w:val="-1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Day</w:t>
      </w:r>
      <w:r w:rsidRPr="002E2187">
        <w:rPr>
          <w:rFonts w:asciiTheme="minorHAnsi" w:eastAsia="Arial" w:hAnsiTheme="minorHAnsi" w:cs="Arial"/>
          <w:spacing w:val="-1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2012,</w:t>
      </w:r>
      <w:r w:rsidRPr="002E2187">
        <w:rPr>
          <w:rFonts w:asciiTheme="minorHAnsi" w:eastAsia="Arial" w:hAnsiTheme="minorHAnsi" w:cs="Arial"/>
          <w:spacing w:val="1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Design</w:t>
      </w:r>
      <w:r w:rsidRPr="002E2187">
        <w:rPr>
          <w:rFonts w:asciiTheme="minorHAnsi" w:eastAsia="Arial" w:hAnsiTheme="minorHAnsi" w:cs="Arial"/>
          <w:spacing w:val="-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Jams,</w:t>
      </w:r>
      <w:r w:rsidRPr="002E2187">
        <w:rPr>
          <w:rFonts w:asciiTheme="minorHAnsi" w:eastAsia="Arial" w:hAnsiTheme="minorHAnsi" w:cs="Arial"/>
          <w:spacing w:val="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Resume</w:t>
      </w:r>
      <w:r w:rsidRPr="002E2187">
        <w:rPr>
          <w:rFonts w:asciiTheme="minorHAnsi" w:eastAsia="Arial" w:hAnsiTheme="minorHAnsi" w:cs="Arial"/>
          <w:spacing w:val="-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Portfolio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eview</w:t>
      </w:r>
      <w:r w:rsidRPr="002E2187">
        <w:rPr>
          <w:rFonts w:asciiTheme="minorHAnsi" w:eastAsia="Arial" w:hAnsiTheme="minorHAnsi" w:cs="Arial"/>
          <w:spacing w:val="-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sessions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as</w:t>
      </w:r>
      <w:r w:rsidRPr="002E2187">
        <w:rPr>
          <w:rFonts w:asciiTheme="minorHAnsi" w:eastAsia="Arial" w:hAnsiTheme="minorHAnsi" w:cs="Arial"/>
          <w:spacing w:val="-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</w:t>
      </w:r>
    </w:p>
    <w:p w14:paraId="3AD9D7D3" w14:textId="77777777" w:rsidR="00DD5945" w:rsidRPr="002E2187" w:rsidRDefault="003074A5" w:rsidP="002E2187">
      <w:pPr>
        <w:spacing w:before="42"/>
        <w:ind w:left="721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sz w:val="22"/>
          <w:szCs w:val="22"/>
        </w:rPr>
        <w:t>Executive</w:t>
      </w:r>
      <w:r w:rsidRPr="002E2187">
        <w:rPr>
          <w:rFonts w:asciiTheme="minorHAnsi" w:eastAsia="Arial" w:hAnsiTheme="minorHAnsi" w:cs="Arial"/>
          <w:spacing w:val="-1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f</w:t>
      </w:r>
      <w:r w:rsidRPr="002E2187">
        <w:rPr>
          <w:rFonts w:asciiTheme="minorHAnsi" w:eastAsia="Arial" w:hAnsiTheme="minorHAnsi" w:cs="Arial"/>
          <w:sz w:val="22"/>
          <w:szCs w:val="22"/>
        </w:rPr>
        <w:t>ficer</w:t>
      </w:r>
      <w:r w:rsidRPr="002E2187">
        <w:rPr>
          <w:rFonts w:asciiTheme="minorHAnsi" w:eastAsia="Arial" w:hAnsiTheme="minorHAnsi" w:cs="Arial"/>
          <w:spacing w:val="-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the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UMSI</w:t>
      </w:r>
      <w:r w:rsidRPr="002E2187">
        <w:rPr>
          <w:rFonts w:asciiTheme="minorHAnsi" w:eastAsia="Arial" w:hAnsiTheme="minorHAnsi" w:cs="Arial"/>
          <w:spacing w:val="-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Student</w:t>
      </w:r>
      <w:r w:rsidRPr="002E2187">
        <w:rPr>
          <w:rFonts w:asciiTheme="minorHAnsi" w:eastAsia="Arial" w:hAnsiTheme="minorHAnsi" w:cs="Arial"/>
          <w:spacing w:val="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Organization</w:t>
      </w:r>
      <w:r w:rsidRPr="002E2187">
        <w:rPr>
          <w:rFonts w:asciiTheme="minorHAnsi" w:eastAsia="Arial" w:hAnsiTheme="minorHAnsi" w:cs="Arial"/>
          <w:spacing w:val="-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for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Compute</w:t>
      </w:r>
      <w:r w:rsidRPr="002E2187">
        <w:rPr>
          <w:rFonts w:asciiTheme="minorHAnsi" w:eastAsia="Arial" w:hAnsiTheme="minorHAnsi" w:cs="Arial"/>
          <w:spacing w:val="-10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-Human</w:t>
      </w:r>
      <w:r w:rsidRPr="002E2187">
        <w:rPr>
          <w:rFonts w:asciiTheme="minorHAnsi" w:eastAsia="Arial" w:hAnsiTheme="minorHAnsi" w:cs="Arial"/>
          <w:spacing w:val="2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Interaction,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</w:t>
      </w:r>
      <w:r w:rsidRPr="002E2187">
        <w:rPr>
          <w:rFonts w:asciiTheme="minorHAnsi" w:eastAsia="Arial" w:hAnsiTheme="minorHAnsi" w:cs="Arial"/>
          <w:spacing w:val="-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ACM-SIGCHI</w:t>
      </w:r>
      <w:r w:rsidRPr="002E2187">
        <w:rPr>
          <w:rFonts w:asciiTheme="minorHAnsi" w:eastAsia="Arial" w:hAnsiTheme="minorHAnsi" w:cs="Arial"/>
          <w:spacing w:val="-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1"/>
          <w:sz w:val="22"/>
          <w:szCs w:val="22"/>
        </w:rPr>
        <w:t>g</w:t>
      </w:r>
      <w:r w:rsidRPr="002E2187">
        <w:rPr>
          <w:rFonts w:asciiTheme="minorHAnsi" w:eastAsia="Arial" w:hAnsiTheme="minorHAnsi" w:cs="Arial"/>
          <w:spacing w:val="-3"/>
          <w:w w:val="101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w w:val="104"/>
          <w:sz w:val="22"/>
          <w:szCs w:val="22"/>
        </w:rPr>
        <w:t>oup.</w:t>
      </w:r>
    </w:p>
    <w:p w14:paraId="52399956" w14:textId="77777777" w:rsidR="00DD5945" w:rsidRPr="002E2187" w:rsidRDefault="003074A5" w:rsidP="002E2187">
      <w:pPr>
        <w:spacing w:before="42"/>
        <w:ind w:left="46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Co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member</w:t>
      </w:r>
      <w:r w:rsidRPr="002E2187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Dell's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Corporate</w:t>
      </w:r>
      <w:r w:rsidRPr="002E2187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Social</w:t>
      </w:r>
      <w:r w:rsidRPr="002E2187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Responsibility</w:t>
      </w:r>
      <w:r w:rsidRPr="002E2187">
        <w:rPr>
          <w:rFonts w:asciiTheme="minorHAnsi" w:eastAsia="Arial" w:hAnsiTheme="minorHAnsi" w:cs="Arial"/>
          <w:spacing w:val="-1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95"/>
          <w:sz w:val="22"/>
          <w:szCs w:val="22"/>
        </w:rPr>
        <w:t>(CSR)</w:t>
      </w:r>
      <w:r w:rsidRPr="002E2187">
        <w:rPr>
          <w:rFonts w:asciiTheme="minorHAnsi" w:eastAsia="Arial" w:hAnsiTheme="minorHAnsi" w:cs="Arial"/>
          <w:spacing w:val="-9"/>
          <w:w w:val="9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95"/>
          <w:sz w:val="22"/>
          <w:szCs w:val="22"/>
        </w:rPr>
        <w:t>initiatives</w:t>
      </w:r>
      <w:r w:rsidRPr="002E2187">
        <w:rPr>
          <w:rFonts w:asciiTheme="minorHAnsi" w:eastAsia="Arial" w:hAnsiTheme="minorHAnsi" w:cs="Arial"/>
          <w:spacing w:val="17"/>
          <w:w w:val="9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</w:t>
      </w:r>
      <w:r w:rsidRPr="002E2187">
        <w:rPr>
          <w:rFonts w:asciiTheme="minorHAnsi" w:eastAsia="Arial" w:hAnsiTheme="minorHAnsi" w:cs="Arial"/>
          <w:spacing w:val="-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Bangalo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e,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India.</w:t>
      </w:r>
    </w:p>
    <w:p w14:paraId="06BC505D" w14:textId="77777777" w:rsidR="00DD5945" w:rsidRPr="002E2187" w:rsidRDefault="003074A5" w:rsidP="002E2187">
      <w:pPr>
        <w:spacing w:before="42"/>
        <w:ind w:left="825" w:right="94" w:hanging="364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Launched</w:t>
      </w:r>
      <w:r w:rsidRPr="002E2187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the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Computer</w:t>
      </w:r>
      <w:r w:rsidRPr="002E2187">
        <w:rPr>
          <w:rFonts w:asciiTheme="minorHAnsi" w:eastAsia="Arial" w:hAnsiTheme="minorHAnsi" w:cs="Arial"/>
          <w:spacing w:val="1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Science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Mic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osoft</w:t>
      </w:r>
      <w:r w:rsidRPr="002E2187">
        <w:rPr>
          <w:rFonts w:asciiTheme="minorHAnsi" w:eastAsia="Arial" w:hAnsiTheme="minorHAnsi" w:cs="Arial"/>
          <w:spacing w:val="1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.NET</w:t>
      </w:r>
      <w:r w:rsidRPr="002E2187">
        <w:rPr>
          <w:rFonts w:asciiTheme="minorHAnsi" w:eastAsia="Arial" w:hAnsiTheme="minorHAnsi" w:cs="Arial"/>
          <w:spacing w:val="-1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clubs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was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instrumental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</w:t>
      </w:r>
      <w:r w:rsidRPr="002E2187">
        <w:rPr>
          <w:rFonts w:asciiTheme="minorHAnsi" w:eastAsia="Arial" w:hAnsiTheme="minorHAnsi" w:cs="Arial"/>
          <w:spacing w:val="-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eating the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inte</w:t>
      </w:r>
      <w:r w:rsidRPr="002E2187">
        <w:rPr>
          <w:rFonts w:asciiTheme="minorHAnsi" w:eastAsia="Arial" w:hAnsiTheme="minorHAnsi" w:cs="Arial"/>
          <w:spacing w:val="-10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-collegiate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cultural</w:t>
      </w:r>
      <w:r w:rsidRPr="002E2187">
        <w:rPr>
          <w:rFonts w:asciiTheme="minorHAnsi" w:eastAsia="Arial" w:hAnsiTheme="minorHAnsi" w:cs="Arial"/>
          <w:spacing w:val="-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fest at</w:t>
      </w:r>
      <w:r w:rsidRPr="002E2187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Nitte</w:t>
      </w:r>
      <w:r w:rsidRPr="002E2187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Meenakshi</w:t>
      </w:r>
      <w:r w:rsidRPr="002E2187">
        <w:rPr>
          <w:rFonts w:asciiTheme="minorHAnsi" w:eastAsia="Arial" w:hAnsiTheme="minorHAnsi" w:cs="Arial"/>
          <w:spacing w:val="-1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Institute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pacing w:val="-21"/>
          <w:sz w:val="22"/>
          <w:szCs w:val="22"/>
        </w:rPr>
        <w:t>T</w:t>
      </w:r>
      <w:r w:rsidRPr="002E2187">
        <w:rPr>
          <w:rFonts w:asciiTheme="minorHAnsi" w:eastAsia="Arial" w:hAnsiTheme="minorHAnsi" w:cs="Arial"/>
          <w:sz w:val="22"/>
          <w:szCs w:val="22"/>
        </w:rPr>
        <w:t>echnolog</w:t>
      </w:r>
      <w:r w:rsidRPr="002E2187">
        <w:rPr>
          <w:rFonts w:asciiTheme="minorHAnsi" w:eastAsia="Arial" w:hAnsiTheme="minorHAnsi" w:cs="Arial"/>
          <w:spacing w:val="-17"/>
          <w:sz w:val="22"/>
          <w:szCs w:val="22"/>
        </w:rPr>
        <w:t>y</w:t>
      </w:r>
      <w:r w:rsidRPr="002E2187">
        <w:rPr>
          <w:rFonts w:asciiTheme="minorHAnsi" w:eastAsia="Arial" w:hAnsiTheme="minorHAnsi" w:cs="Arial"/>
          <w:sz w:val="22"/>
          <w:szCs w:val="22"/>
        </w:rPr>
        <w:t>,</w:t>
      </w:r>
      <w:r w:rsidRPr="002E2187">
        <w:rPr>
          <w:rFonts w:asciiTheme="minorHAnsi" w:eastAsia="Arial" w:hAnsiTheme="minorHAnsi" w:cs="Arial"/>
          <w:spacing w:val="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pacing w:val="1"/>
          <w:w w:val="96"/>
          <w:sz w:val="22"/>
          <w:szCs w:val="22"/>
        </w:rPr>
        <w:t>V</w:t>
      </w:r>
      <w:r w:rsidRPr="002E2187">
        <w:rPr>
          <w:rFonts w:asciiTheme="minorHAnsi" w:eastAsia="Arial" w:hAnsiTheme="minorHAnsi" w:cs="Arial"/>
          <w:w w:val="96"/>
          <w:sz w:val="22"/>
          <w:szCs w:val="22"/>
        </w:rPr>
        <w:t>isvesvaraya</w:t>
      </w:r>
      <w:r w:rsidRPr="002E2187">
        <w:rPr>
          <w:rFonts w:asciiTheme="minorHAnsi" w:eastAsia="Arial" w:hAnsiTheme="minorHAnsi" w:cs="Arial"/>
          <w:spacing w:val="6"/>
          <w:w w:val="9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pacing w:val="-21"/>
          <w:sz w:val="22"/>
          <w:szCs w:val="22"/>
        </w:rPr>
        <w:t>T</w:t>
      </w:r>
      <w:r w:rsidRPr="002E2187">
        <w:rPr>
          <w:rFonts w:asciiTheme="minorHAnsi" w:eastAsia="Arial" w:hAnsiTheme="minorHAnsi" w:cs="Arial"/>
          <w:sz w:val="22"/>
          <w:szCs w:val="22"/>
        </w:rPr>
        <w:t>echnological</w:t>
      </w:r>
      <w:r w:rsidRPr="002E2187">
        <w:rPr>
          <w:rFonts w:asciiTheme="minorHAnsi" w:eastAsia="Arial" w:hAnsiTheme="minorHAnsi" w:cs="Arial"/>
          <w:spacing w:val="-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97"/>
          <w:sz w:val="22"/>
          <w:szCs w:val="22"/>
        </w:rPr>
        <w:t>Universit</w:t>
      </w:r>
      <w:r w:rsidRPr="002E2187">
        <w:rPr>
          <w:rFonts w:asciiTheme="minorHAnsi" w:eastAsia="Arial" w:hAnsiTheme="minorHAnsi" w:cs="Arial"/>
          <w:spacing w:val="-16"/>
          <w:w w:val="97"/>
          <w:sz w:val="22"/>
          <w:szCs w:val="22"/>
        </w:rPr>
        <w:t>y</w:t>
      </w:r>
      <w:r w:rsidRPr="002E2187">
        <w:rPr>
          <w:rFonts w:asciiTheme="minorHAnsi" w:eastAsia="Arial" w:hAnsiTheme="minorHAnsi" w:cs="Arial"/>
          <w:w w:val="97"/>
          <w:sz w:val="22"/>
          <w:szCs w:val="22"/>
        </w:rPr>
        <w:t>,</w:t>
      </w:r>
      <w:r w:rsidRPr="002E2187">
        <w:rPr>
          <w:rFonts w:asciiTheme="minorHAnsi" w:eastAsia="Arial" w:hAnsiTheme="minorHAnsi" w:cs="Arial"/>
          <w:spacing w:val="4"/>
          <w:w w:val="9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Bangalo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e,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India.</w:t>
      </w:r>
    </w:p>
    <w:p w14:paraId="0163A448" w14:textId="77777777" w:rsidR="00DD5945" w:rsidRPr="002E2187" w:rsidRDefault="003074A5" w:rsidP="002E2187">
      <w:pPr>
        <w:spacing w:before="1"/>
        <w:ind w:left="46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83"/>
          <w:sz w:val="22"/>
          <w:szCs w:val="22"/>
        </w:rPr>
        <w:t>I</w:t>
      </w:r>
      <w:r w:rsidRPr="002E2187">
        <w:rPr>
          <w:rFonts w:asciiTheme="minorHAnsi" w:eastAsia="Arial" w:hAnsiTheme="minorHAnsi" w:cs="Arial"/>
          <w:spacing w:val="8"/>
          <w:w w:val="8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demonstrated</w:t>
      </w:r>
      <w:r w:rsidRPr="002E2187">
        <w:rPr>
          <w:rFonts w:asciiTheme="minorHAnsi" w:eastAsia="Arial" w:hAnsiTheme="minorHAnsi" w:cs="Arial"/>
          <w:spacing w:val="2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the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latest</w:t>
      </w:r>
      <w:r w:rsidRPr="002E2187">
        <w:rPr>
          <w:rFonts w:asciiTheme="minorHAnsi" w:eastAsia="Arial" w:hAnsiTheme="minorHAnsi" w:cs="Arial"/>
          <w:spacing w:val="-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developer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technologies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to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peers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via</w:t>
      </w:r>
      <w:r w:rsidRPr="002E2187">
        <w:rPr>
          <w:rFonts w:asciiTheme="minorHAnsi" w:eastAsia="Arial" w:hAnsiTheme="minorHAnsi" w:cs="Arial"/>
          <w:spacing w:val="-1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esentations</w:t>
      </w:r>
      <w:r w:rsidRPr="002E2187">
        <w:rPr>
          <w:rFonts w:asciiTheme="minorHAnsi" w:eastAsia="Arial" w:hAnsiTheme="minorHAnsi" w:cs="Arial"/>
          <w:spacing w:val="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hands-on-lab</w:t>
      </w:r>
      <w:r w:rsidRPr="002E2187">
        <w:rPr>
          <w:rFonts w:asciiTheme="minorHAnsi" w:eastAsia="Arial" w:hAnsiTheme="minorHAnsi" w:cs="Arial"/>
          <w:spacing w:val="2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sessions,</w:t>
      </w:r>
      <w:r w:rsidRPr="002E2187">
        <w:rPr>
          <w:rFonts w:asciiTheme="minorHAnsi" w:eastAsia="Arial" w:hAnsiTheme="minorHAnsi" w:cs="Arial"/>
          <w:spacing w:val="-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as</w:t>
      </w:r>
      <w:r w:rsidRPr="002E2187">
        <w:rPr>
          <w:rFonts w:asciiTheme="minorHAnsi" w:eastAsia="Arial" w:hAnsiTheme="minorHAnsi" w:cs="Arial"/>
          <w:spacing w:val="-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</w:t>
      </w:r>
      <w:r w:rsidRPr="002E2187">
        <w:rPr>
          <w:rFonts w:asciiTheme="minorHAnsi" w:eastAsia="Arial" w:hAnsiTheme="minorHAnsi" w:cs="Arial"/>
          <w:spacing w:val="-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2"/>
          <w:sz w:val="22"/>
          <w:szCs w:val="22"/>
        </w:rPr>
        <w:t>Student</w:t>
      </w:r>
    </w:p>
    <w:p w14:paraId="66A1FCE0" w14:textId="77777777" w:rsidR="00DD5945" w:rsidRPr="002E2187" w:rsidRDefault="003074A5" w:rsidP="002E2187">
      <w:pPr>
        <w:spacing w:before="42"/>
        <w:ind w:left="825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sz w:val="22"/>
          <w:szCs w:val="22"/>
        </w:rPr>
        <w:t>Partner</w:t>
      </w:r>
      <w:r w:rsidRPr="002E2187">
        <w:rPr>
          <w:rFonts w:asciiTheme="minorHAnsi" w:eastAsia="Arial" w:hAnsiTheme="minorHAnsi" w:cs="Arial"/>
          <w:spacing w:val="-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</w:t>
      </w:r>
      <w:r w:rsidRPr="002E2187">
        <w:rPr>
          <w:rFonts w:asciiTheme="minorHAnsi" w:eastAsia="Arial" w:hAnsiTheme="minorHAnsi" w:cs="Arial"/>
          <w:spacing w:val="-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Mic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osoft's</w:t>
      </w:r>
      <w:r w:rsidRPr="002E2187">
        <w:rPr>
          <w:rFonts w:asciiTheme="minorHAnsi" w:eastAsia="Arial" w:hAnsiTheme="minorHAnsi" w:cs="Arial"/>
          <w:spacing w:val="30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India</w:t>
      </w:r>
      <w:r w:rsidRPr="002E2187">
        <w:rPr>
          <w:rFonts w:asciiTheme="minorHAnsi" w:eastAsia="Arial" w:hAnsiTheme="minorHAnsi" w:cs="Arial"/>
          <w:spacing w:val="-1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Academic</w:t>
      </w:r>
      <w:r w:rsidRPr="002E2187">
        <w:rPr>
          <w:rFonts w:asciiTheme="minorHAnsi" w:eastAsia="Arial" w:hAnsiTheme="minorHAnsi" w:cs="Arial"/>
          <w:spacing w:val="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Developer</w:t>
      </w:r>
      <w:r w:rsidRPr="002E2187">
        <w:rPr>
          <w:rFonts w:asciiTheme="minorHAnsi" w:eastAsia="Arial" w:hAnsiTheme="minorHAnsi" w:cs="Arial"/>
          <w:spacing w:val="-1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98"/>
          <w:sz w:val="22"/>
          <w:szCs w:val="22"/>
        </w:rPr>
        <w:t>P</w:t>
      </w:r>
      <w:r w:rsidRPr="002E2187">
        <w:rPr>
          <w:rFonts w:asciiTheme="minorHAnsi" w:eastAsia="Arial" w:hAnsiTheme="minorHAnsi" w:cs="Arial"/>
          <w:spacing w:val="-3"/>
          <w:w w:val="98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w w:val="102"/>
          <w:sz w:val="22"/>
          <w:szCs w:val="22"/>
        </w:rPr>
        <w:t>ogram.</w:t>
      </w:r>
    </w:p>
    <w:p w14:paraId="6F6F0958" w14:textId="77777777" w:rsidR="00DD5945" w:rsidRPr="002E2187" w:rsidRDefault="00DD5945" w:rsidP="002E2187">
      <w:pPr>
        <w:spacing w:before="7"/>
        <w:rPr>
          <w:rFonts w:asciiTheme="minorHAnsi" w:hAnsiTheme="minorHAnsi"/>
          <w:sz w:val="22"/>
          <w:szCs w:val="22"/>
        </w:rPr>
      </w:pPr>
    </w:p>
    <w:p w14:paraId="11C676D3" w14:textId="77777777" w:rsidR="00DD5945" w:rsidRPr="002E2187" w:rsidRDefault="003074A5" w:rsidP="002E2187">
      <w:pPr>
        <w:ind w:left="102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b/>
          <w:sz w:val="22"/>
          <w:szCs w:val="22"/>
        </w:rPr>
        <w:t>Honors</w:t>
      </w:r>
      <w:r w:rsidRPr="002E2187">
        <w:rPr>
          <w:rFonts w:asciiTheme="minorHAnsi" w:eastAsia="Arial" w:hAnsiTheme="minorHAnsi" w:cs="Arial"/>
          <w:b/>
          <w:spacing w:val="16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b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b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b/>
          <w:w w:val="102"/>
          <w:sz w:val="22"/>
          <w:szCs w:val="22"/>
        </w:rPr>
        <w:t>Certifications:</w:t>
      </w:r>
    </w:p>
    <w:p w14:paraId="05C927E4" w14:textId="77777777" w:rsidR="00DD5945" w:rsidRPr="002E2187" w:rsidRDefault="00DD5945" w:rsidP="002E2187">
      <w:pPr>
        <w:spacing w:before="6"/>
        <w:rPr>
          <w:rFonts w:asciiTheme="minorHAnsi" w:hAnsiTheme="minorHAnsi"/>
          <w:sz w:val="22"/>
          <w:szCs w:val="22"/>
        </w:rPr>
      </w:pPr>
    </w:p>
    <w:p w14:paraId="110C01E4" w14:textId="77777777" w:rsidR="00DD5945" w:rsidRPr="002E2187" w:rsidRDefault="003074A5" w:rsidP="002E2187">
      <w:pPr>
        <w:ind w:left="773" w:right="533" w:hanging="312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Received</w:t>
      </w:r>
      <w:r w:rsidRPr="002E2187">
        <w:rPr>
          <w:rFonts w:asciiTheme="minorHAnsi" w:eastAsia="Arial" w:hAnsiTheme="minorHAnsi" w:cs="Arial"/>
          <w:spacing w:val="-1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the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'Faculty</w:t>
      </w:r>
      <w:r w:rsidRPr="002E2187">
        <w:rPr>
          <w:rFonts w:asciiTheme="minorHAnsi" w:eastAsia="Arial" w:hAnsiTheme="minorHAnsi" w:cs="Arial"/>
          <w:spacing w:val="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&amp;</w:t>
      </w:r>
      <w:r w:rsidRPr="002E2187">
        <w:rPr>
          <w:rFonts w:asciiTheme="minorHAnsi" w:eastAsia="Arial" w:hAnsiTheme="minorHAnsi" w:cs="Arial"/>
          <w:spacing w:val="-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Alumni</w:t>
      </w:r>
      <w:r w:rsidRPr="002E2187">
        <w:rPr>
          <w:rFonts w:asciiTheme="minorHAnsi" w:eastAsia="Arial" w:hAnsiTheme="minorHAnsi" w:cs="Arial"/>
          <w:spacing w:val="-1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Scholarship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A</w:t>
      </w:r>
      <w:r w:rsidRPr="002E2187">
        <w:rPr>
          <w:rFonts w:asciiTheme="minorHAnsi" w:eastAsia="Arial" w:hAnsiTheme="minorHAnsi" w:cs="Arial"/>
          <w:sz w:val="22"/>
          <w:szCs w:val="22"/>
        </w:rPr>
        <w:t>wa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d'</w:t>
      </w:r>
      <w:r w:rsidRPr="002E2187">
        <w:rPr>
          <w:rFonts w:asciiTheme="minorHAnsi" w:eastAsia="Arial" w:hAnsiTheme="minorHAnsi" w:cs="Arial"/>
          <w:spacing w:val="2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for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my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accomplishments</w:t>
      </w:r>
      <w:r w:rsidRPr="002E2187">
        <w:rPr>
          <w:rFonts w:asciiTheme="minorHAnsi" w:eastAsia="Arial" w:hAnsiTheme="minorHAnsi" w:cs="Arial"/>
          <w:spacing w:val="1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potential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</w:t>
      </w:r>
      <w:r w:rsidRPr="002E2187">
        <w:rPr>
          <w:rFonts w:asciiTheme="minorHAnsi" w:eastAsia="Arial" w:hAnsiTheme="minorHAnsi" w:cs="Arial"/>
          <w:spacing w:val="-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the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information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field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f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om</w:t>
      </w:r>
      <w:r w:rsidRPr="002E2187">
        <w:rPr>
          <w:rFonts w:asciiTheme="minorHAnsi" w:eastAsia="Arial" w:hAnsiTheme="minorHAnsi" w:cs="Arial"/>
          <w:spacing w:val="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the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97"/>
          <w:sz w:val="22"/>
          <w:szCs w:val="22"/>
        </w:rPr>
        <w:t>University</w:t>
      </w:r>
      <w:r w:rsidRPr="002E2187">
        <w:rPr>
          <w:rFonts w:asciiTheme="minorHAnsi" w:eastAsia="Arial" w:hAnsiTheme="minorHAnsi" w:cs="Arial"/>
          <w:spacing w:val="1"/>
          <w:w w:val="9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Michigan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School</w:t>
      </w:r>
      <w:r w:rsidRPr="002E2187">
        <w:rPr>
          <w:rFonts w:asciiTheme="minorHAnsi" w:eastAsia="Arial" w:hAnsiTheme="minorHAnsi" w:cs="Arial"/>
          <w:spacing w:val="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of</w:t>
      </w:r>
      <w:r w:rsidRPr="002E2187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Information.</w:t>
      </w:r>
    </w:p>
    <w:p w14:paraId="14B133D0" w14:textId="77777777" w:rsidR="00DD5945" w:rsidRPr="002E2187" w:rsidRDefault="003074A5" w:rsidP="002E2187">
      <w:pPr>
        <w:spacing w:before="1"/>
        <w:ind w:left="46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Received</w:t>
      </w:r>
      <w:r w:rsidRPr="002E2187">
        <w:rPr>
          <w:rFonts w:asciiTheme="minorHAnsi" w:eastAsia="Arial" w:hAnsiTheme="minorHAnsi" w:cs="Arial"/>
          <w:spacing w:val="-1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multiple</w:t>
      </w:r>
      <w:r w:rsidRPr="002E2187">
        <w:rPr>
          <w:rFonts w:asciiTheme="minorHAnsi" w:eastAsia="Arial" w:hAnsiTheme="minorHAnsi" w:cs="Arial"/>
          <w:spacing w:val="1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i/>
          <w:sz w:val="22"/>
          <w:szCs w:val="22"/>
        </w:rPr>
        <w:t>employee</w:t>
      </w:r>
      <w:r w:rsidRPr="002E2187">
        <w:rPr>
          <w:rFonts w:asciiTheme="minorHAnsi" w:eastAsia="Arial" w:hAnsiTheme="minorHAnsi" w:cs="Arial"/>
          <w:i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i/>
          <w:sz w:val="22"/>
          <w:szCs w:val="22"/>
        </w:rPr>
        <w:t>performance</w:t>
      </w:r>
      <w:r w:rsidRPr="002E2187">
        <w:rPr>
          <w:rFonts w:asciiTheme="minorHAnsi" w:eastAsia="Arial" w:hAnsiTheme="minorHAnsi" w:cs="Arial"/>
          <w:i/>
          <w:spacing w:val="2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i/>
          <w:sz w:val="22"/>
          <w:szCs w:val="22"/>
        </w:rPr>
        <w:t>service</w:t>
      </w:r>
      <w:r w:rsidRPr="002E2187">
        <w:rPr>
          <w:rFonts w:asciiTheme="minorHAnsi" w:eastAsia="Arial" w:hAnsiTheme="minorHAnsi" w:cs="Arial"/>
          <w:i/>
          <w:spacing w:val="-7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awa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ds,</w:t>
      </w:r>
      <w:r w:rsidRPr="002E2187">
        <w:rPr>
          <w:rFonts w:asciiTheme="minorHAnsi" w:eastAsia="Arial" w:hAnsiTheme="minorHAnsi" w:cs="Arial"/>
          <w:spacing w:val="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for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my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achievements</w:t>
      </w:r>
      <w:r w:rsidRPr="002E2187">
        <w:rPr>
          <w:rFonts w:asciiTheme="minorHAnsi" w:eastAsia="Arial" w:hAnsiTheme="minorHAnsi" w:cs="Arial"/>
          <w:spacing w:val="-13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contributions</w:t>
      </w:r>
      <w:r w:rsidRPr="002E2187">
        <w:rPr>
          <w:rFonts w:asciiTheme="minorHAnsi" w:eastAsia="Arial" w:hAnsiTheme="minorHAnsi" w:cs="Arial"/>
          <w:spacing w:val="2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at</w:t>
      </w:r>
      <w:r w:rsidRPr="002E2187">
        <w:rPr>
          <w:rFonts w:asciiTheme="minorHAnsi" w:eastAsia="Arial" w:hAnsiTheme="minorHAnsi" w:cs="Arial"/>
          <w:spacing w:val="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Dell.</w:t>
      </w:r>
    </w:p>
    <w:p w14:paraId="6D1D7DF0" w14:textId="77777777" w:rsidR="00DD5945" w:rsidRPr="002E2187" w:rsidRDefault="003074A5" w:rsidP="002E2187">
      <w:pPr>
        <w:spacing w:before="42"/>
        <w:ind w:left="460"/>
        <w:rPr>
          <w:rFonts w:asciiTheme="minorHAnsi" w:eastAsia="Arial" w:hAnsiTheme="minorHAnsi" w:cs="Arial"/>
          <w:sz w:val="22"/>
          <w:szCs w:val="22"/>
        </w:rPr>
      </w:pPr>
      <w:r w:rsidRPr="002E2187">
        <w:rPr>
          <w:rFonts w:asciiTheme="minorHAnsi" w:eastAsia="Arial" w:hAnsiTheme="minorHAnsi" w:cs="Arial"/>
          <w:w w:val="149"/>
          <w:sz w:val="22"/>
          <w:szCs w:val="22"/>
        </w:rPr>
        <w:t>•</w:t>
      </w:r>
      <w:r w:rsidRPr="002E2187">
        <w:rPr>
          <w:rFonts w:asciiTheme="minorHAnsi" w:eastAsia="Arial" w:hAnsiTheme="minorHAnsi" w:cs="Arial"/>
          <w:spacing w:val="-21"/>
          <w:w w:val="149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Mic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osoft</w:t>
      </w:r>
      <w:r w:rsidRPr="002E2187">
        <w:rPr>
          <w:rFonts w:asciiTheme="minorHAnsi" w:eastAsia="Arial" w:hAnsiTheme="minorHAnsi" w:cs="Arial"/>
          <w:spacing w:val="1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Certified</w:t>
      </w:r>
      <w:r w:rsidRPr="002E2187">
        <w:rPr>
          <w:rFonts w:asciiTheme="minorHAnsi" w:eastAsia="Arial" w:hAnsiTheme="minorHAnsi" w:cs="Arial"/>
          <w:spacing w:val="-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98"/>
          <w:sz w:val="22"/>
          <w:szCs w:val="22"/>
        </w:rPr>
        <w:t>P</w:t>
      </w:r>
      <w:r w:rsidRPr="002E2187">
        <w:rPr>
          <w:rFonts w:asciiTheme="minorHAnsi" w:eastAsia="Arial" w:hAnsiTheme="minorHAnsi" w:cs="Arial"/>
          <w:spacing w:val="-3"/>
          <w:w w:val="98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w w:val="98"/>
          <w:sz w:val="22"/>
          <w:szCs w:val="22"/>
        </w:rPr>
        <w:t xml:space="preserve">ofessional </w:t>
      </w:r>
      <w:r w:rsidRPr="002E2187">
        <w:rPr>
          <w:rFonts w:asciiTheme="minorHAnsi" w:eastAsia="Arial" w:hAnsiTheme="minorHAnsi" w:cs="Arial"/>
          <w:sz w:val="22"/>
          <w:szCs w:val="22"/>
        </w:rPr>
        <w:t>/</w:t>
      </w:r>
      <w:r w:rsidRPr="002E2187">
        <w:rPr>
          <w:rFonts w:asciiTheme="minorHAnsi" w:eastAsia="Arial" w:hAnsiTheme="minorHAnsi" w:cs="Arial"/>
          <w:spacing w:val="1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Application</w:t>
      </w:r>
      <w:r w:rsidRPr="002E2187">
        <w:rPr>
          <w:rFonts w:asciiTheme="minorHAnsi" w:eastAsia="Arial" w:hAnsiTheme="minorHAnsi" w:cs="Arial"/>
          <w:spacing w:val="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Developer</w:t>
      </w:r>
      <w:r w:rsidRPr="002E2187">
        <w:rPr>
          <w:rFonts w:asciiTheme="minorHAnsi" w:eastAsia="Arial" w:hAnsiTheme="minorHAnsi" w:cs="Arial"/>
          <w:spacing w:val="-1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for</w:t>
      </w:r>
      <w:r w:rsidRPr="002E2187">
        <w:rPr>
          <w:rFonts w:asciiTheme="minorHAnsi" w:eastAsia="Arial" w:hAnsiTheme="minorHAnsi" w:cs="Arial"/>
          <w:spacing w:val="-1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Mic</w:t>
      </w:r>
      <w:r w:rsidRPr="002E2187">
        <w:rPr>
          <w:rFonts w:asciiTheme="minorHAnsi" w:eastAsia="Arial" w:hAnsiTheme="minorHAnsi" w:cs="Arial"/>
          <w:spacing w:val="-3"/>
          <w:sz w:val="22"/>
          <w:szCs w:val="22"/>
        </w:rPr>
        <w:t>r</w:t>
      </w:r>
      <w:r w:rsidRPr="002E2187">
        <w:rPr>
          <w:rFonts w:asciiTheme="minorHAnsi" w:eastAsia="Arial" w:hAnsiTheme="minorHAnsi" w:cs="Arial"/>
          <w:sz w:val="22"/>
          <w:szCs w:val="22"/>
        </w:rPr>
        <w:t>osoft</w:t>
      </w:r>
      <w:r w:rsidRPr="002E2187">
        <w:rPr>
          <w:rFonts w:asciiTheme="minorHAnsi" w:eastAsia="Arial" w:hAnsiTheme="minorHAnsi" w:cs="Arial"/>
          <w:spacing w:val="1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.NET</w:t>
      </w:r>
      <w:r w:rsidRPr="002E2187">
        <w:rPr>
          <w:rFonts w:asciiTheme="minorHAnsi" w:eastAsia="Arial" w:hAnsiTheme="minorHAnsi" w:cs="Arial"/>
          <w:spacing w:val="-14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and</w:t>
      </w:r>
      <w:r w:rsidRPr="002E2187">
        <w:rPr>
          <w:rFonts w:asciiTheme="minorHAnsi" w:eastAsia="Arial" w:hAnsiTheme="minorHAnsi" w:cs="Arial"/>
          <w:spacing w:val="2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SQL</w:t>
      </w:r>
      <w:r w:rsidRPr="002E2187">
        <w:rPr>
          <w:rFonts w:asciiTheme="minorHAnsi" w:eastAsia="Arial" w:hAnsiTheme="minorHAnsi" w:cs="Arial"/>
          <w:spacing w:val="-5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sz w:val="22"/>
          <w:szCs w:val="22"/>
        </w:rPr>
        <w:t>Server</w:t>
      </w:r>
      <w:r w:rsidRPr="002E2187">
        <w:rPr>
          <w:rFonts w:asciiTheme="minorHAnsi" w:eastAsia="Arial" w:hAnsiTheme="minorHAnsi" w:cs="Arial"/>
          <w:spacing w:val="-18"/>
          <w:sz w:val="22"/>
          <w:szCs w:val="22"/>
        </w:rPr>
        <w:t xml:space="preserve"> </w:t>
      </w:r>
      <w:r w:rsidRPr="002E2187">
        <w:rPr>
          <w:rFonts w:asciiTheme="minorHAnsi" w:eastAsia="Arial" w:hAnsiTheme="minorHAnsi" w:cs="Arial"/>
          <w:w w:val="101"/>
          <w:sz w:val="22"/>
          <w:szCs w:val="22"/>
        </w:rPr>
        <w:t>technologies.</w:t>
      </w:r>
    </w:p>
    <w:sectPr w:rsidR="00DD5945" w:rsidRPr="002E2187">
      <w:pgSz w:w="12240" w:h="15840"/>
      <w:pgMar w:top="920" w:right="820" w:bottom="280" w:left="820" w:header="454" w:footer="5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40EF9" w14:textId="77777777" w:rsidR="003074A5" w:rsidRDefault="003074A5">
      <w:r>
        <w:separator/>
      </w:r>
    </w:p>
  </w:endnote>
  <w:endnote w:type="continuationSeparator" w:id="0">
    <w:p w14:paraId="088815D2" w14:textId="77777777" w:rsidR="003074A5" w:rsidRDefault="00307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3C908" w14:textId="77777777" w:rsidR="00DD5945" w:rsidRDefault="003074A5">
    <w:pPr>
      <w:spacing w:line="200" w:lineRule="exact"/>
    </w:pPr>
    <w:r>
      <w:pict w14:anchorId="3A9EF5AD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3.35pt;margin-top:740.75pt;width:15.05pt;height:10.6pt;z-index:-251658240;mso-position-horizontal-relative:page;mso-position-vertical-relative:page" filled="f" stroked="f">
          <v:textbox inset="0,0,0,0">
            <w:txbxContent>
              <w:p w14:paraId="1D10C748" w14:textId="77777777" w:rsidR="00DD5945" w:rsidRDefault="003074A5">
                <w:pPr>
                  <w:spacing w:line="180" w:lineRule="exact"/>
                  <w:ind w:left="40" w:right="-26"/>
                  <w:rPr>
                    <w:rFonts w:ascii="Calibri" w:eastAsia="Calibri" w:hAnsi="Calibri" w:cs="Calibri"/>
                    <w:sz w:val="17"/>
                    <w:szCs w:val="17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w w:val="101"/>
                    <w:sz w:val="17"/>
                    <w:szCs w:val="17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w w:val="101"/>
                    <w:sz w:val="17"/>
                    <w:szCs w:val="17"/>
                  </w:rPr>
                  <w:t>/2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EC9B9" w14:textId="77777777" w:rsidR="003074A5" w:rsidRDefault="003074A5">
      <w:r>
        <w:separator/>
      </w:r>
    </w:p>
  </w:footnote>
  <w:footnote w:type="continuationSeparator" w:id="0">
    <w:p w14:paraId="780D8200" w14:textId="77777777" w:rsidR="003074A5" w:rsidRDefault="00307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1174A" w14:textId="64FAB02E" w:rsidR="00DD5945" w:rsidRDefault="00DD5945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956084"/>
    <w:multiLevelType w:val="multilevel"/>
    <w:tmpl w:val="F36E599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945"/>
    <w:rsid w:val="002E2187"/>
    <w:rsid w:val="003074A5"/>
    <w:rsid w:val="00DD5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2522C51"/>
  <w15:docId w15:val="{A98BB6BF-352C-4220-B2B7-D74C7E166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lldesignlibrary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mpiricalux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nyu.edu/projects/sange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959</Words>
  <Characters>5467</Characters>
  <Application>Microsoft Office Word</Application>
  <DocSecurity>0</DocSecurity>
  <Lines>45</Lines>
  <Paragraphs>12</Paragraphs>
  <ScaleCrop>false</ScaleCrop>
  <Company/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2021-06-23T09:14:00Z</dcterms:created>
  <dcterms:modified xsi:type="dcterms:W3CDTF">2021-06-23T09:19:00Z</dcterms:modified>
</cp:coreProperties>
</file>